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1E051" w14:textId="77777777" w:rsidR="00C25FB0" w:rsidRPr="00607BC3" w:rsidRDefault="00C25FB0" w:rsidP="00C25FB0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607BC3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257768BB" w14:textId="77777777" w:rsidR="00C25FB0" w:rsidRPr="00607BC3" w:rsidRDefault="00C25FB0" w:rsidP="00C25FB0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607BC3">
        <w:rPr>
          <w:sz w:val="28"/>
          <w:szCs w:val="28"/>
        </w:rPr>
        <w:t>«УФИМСКИЙ МЕДИЦИНСКИЙ КОЛЛЕДЖ»</w:t>
      </w:r>
    </w:p>
    <w:p w14:paraId="70F99796" w14:textId="77777777" w:rsidR="00C25FB0" w:rsidRPr="00607BC3" w:rsidRDefault="00C25FB0" w:rsidP="00C25FB0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32394489" w14:textId="77777777" w:rsidR="00C25FB0" w:rsidRPr="00607BC3" w:rsidRDefault="00C25FB0" w:rsidP="00C25FB0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5A071D1A" w14:textId="77777777" w:rsidR="00C25FB0" w:rsidRPr="00607BC3" w:rsidRDefault="00C25FB0" w:rsidP="00C25FB0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5353"/>
        <w:gridCol w:w="5245"/>
      </w:tblGrid>
      <w:tr w:rsidR="00C25FB0" w:rsidRPr="00C25FB0" w14:paraId="72439F2F" w14:textId="77777777" w:rsidTr="0048082D">
        <w:tc>
          <w:tcPr>
            <w:tcW w:w="5353" w:type="dxa"/>
          </w:tcPr>
          <w:p w14:paraId="5DF44669" w14:textId="77777777" w:rsidR="00C25FB0" w:rsidRPr="00C25FB0" w:rsidRDefault="00C25FB0" w:rsidP="00C25FB0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245" w:type="dxa"/>
          </w:tcPr>
          <w:p w14:paraId="084FA397" w14:textId="77777777" w:rsidR="00C25FB0" w:rsidRPr="00C25FB0" w:rsidRDefault="00C25FB0" w:rsidP="007D556F">
            <w:pPr>
              <w:widowControl w:val="0"/>
              <w:rPr>
                <w:caps/>
                <w:sz w:val="28"/>
                <w:szCs w:val="28"/>
              </w:rPr>
            </w:pPr>
          </w:p>
        </w:tc>
      </w:tr>
    </w:tbl>
    <w:p w14:paraId="273ECB48" w14:textId="77777777" w:rsidR="005D626D" w:rsidRPr="003B56BC" w:rsidRDefault="005D626D" w:rsidP="005D626D">
      <w:pPr>
        <w:spacing w:after="200" w:line="276" w:lineRule="auto"/>
        <w:jc w:val="center"/>
        <w:rPr>
          <w:sz w:val="26"/>
          <w:szCs w:val="26"/>
        </w:rPr>
      </w:pPr>
    </w:p>
    <w:p w14:paraId="2F0950B7" w14:textId="77777777" w:rsidR="005D626D" w:rsidRPr="003B56BC" w:rsidRDefault="005D626D" w:rsidP="005D626D">
      <w:pPr>
        <w:spacing w:after="200" w:line="276" w:lineRule="auto"/>
        <w:jc w:val="center"/>
        <w:rPr>
          <w:sz w:val="26"/>
          <w:szCs w:val="26"/>
        </w:rPr>
      </w:pPr>
    </w:p>
    <w:p w14:paraId="136A41DE" w14:textId="77777777" w:rsidR="005D626D" w:rsidRDefault="005D626D" w:rsidP="005D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30396095" w14:textId="77777777" w:rsidR="007D556F" w:rsidRDefault="007D556F" w:rsidP="005D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243B0760" w14:textId="77777777" w:rsidR="007D556F" w:rsidRDefault="007D556F" w:rsidP="005D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0796C026" w14:textId="77777777" w:rsidR="007D556F" w:rsidRDefault="007D556F" w:rsidP="005D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3D563637" w14:textId="77777777" w:rsidR="007D556F" w:rsidRDefault="007D556F" w:rsidP="005D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43FE2CCF" w14:textId="77777777" w:rsidR="007D556F" w:rsidRDefault="007D556F" w:rsidP="005D62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14:paraId="6E6D9CC4" w14:textId="7A33CC81" w:rsidR="00050448" w:rsidRPr="007D556F" w:rsidRDefault="007D556F" w:rsidP="007D556F">
      <w:pPr>
        <w:shd w:val="clear" w:color="auto" w:fill="FFFFFF"/>
        <w:spacing w:before="29" w:line="276" w:lineRule="auto"/>
        <w:ind w:right="51"/>
        <w:jc w:val="center"/>
        <w:rPr>
          <w:b/>
          <w:bCs/>
          <w:iCs/>
          <w:spacing w:val="-9"/>
          <w:sz w:val="28"/>
          <w:szCs w:val="28"/>
        </w:rPr>
      </w:pPr>
      <w:r w:rsidRPr="007D556F">
        <w:rPr>
          <w:b/>
          <w:bCs/>
          <w:iCs/>
          <w:spacing w:val="-9"/>
          <w:sz w:val="28"/>
          <w:szCs w:val="28"/>
        </w:rPr>
        <w:t>АННОТАЦИЯ</w:t>
      </w:r>
    </w:p>
    <w:p w14:paraId="7E23F11A" w14:textId="473A2BD0" w:rsidR="005D626D" w:rsidRPr="007D556F" w:rsidRDefault="007D556F" w:rsidP="00C25FB0">
      <w:pPr>
        <w:spacing w:line="360" w:lineRule="auto"/>
        <w:jc w:val="center"/>
        <w:rPr>
          <w:b/>
          <w:sz w:val="28"/>
          <w:szCs w:val="28"/>
        </w:rPr>
      </w:pPr>
      <w:r w:rsidRPr="007D556F">
        <w:rPr>
          <w:b/>
          <w:sz w:val="28"/>
          <w:szCs w:val="28"/>
        </w:rPr>
        <w:t>рабоч</w:t>
      </w:r>
      <w:r>
        <w:rPr>
          <w:b/>
          <w:sz w:val="28"/>
          <w:szCs w:val="28"/>
        </w:rPr>
        <w:t>ей</w:t>
      </w:r>
      <w:r w:rsidRPr="007D556F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7D556F">
        <w:rPr>
          <w:b/>
          <w:sz w:val="28"/>
          <w:szCs w:val="28"/>
        </w:rPr>
        <w:t xml:space="preserve"> профессионального модуля </w:t>
      </w:r>
    </w:p>
    <w:p w14:paraId="549A19FB" w14:textId="00687FDF" w:rsidR="005D626D" w:rsidRPr="007D556F" w:rsidRDefault="00585764" w:rsidP="007D556F">
      <w:pPr>
        <w:spacing w:line="360" w:lineRule="auto"/>
        <w:jc w:val="center"/>
        <w:rPr>
          <w:b/>
          <w:sz w:val="28"/>
          <w:szCs w:val="28"/>
        </w:rPr>
      </w:pPr>
      <w:r w:rsidRPr="007D556F">
        <w:rPr>
          <w:b/>
          <w:sz w:val="28"/>
          <w:szCs w:val="28"/>
        </w:rPr>
        <w:t xml:space="preserve">ПМ.03 </w:t>
      </w:r>
      <w:r w:rsidR="007D556F">
        <w:rPr>
          <w:b/>
          <w:sz w:val="28"/>
          <w:szCs w:val="28"/>
        </w:rPr>
        <w:t>П</w:t>
      </w:r>
      <w:r w:rsidR="007D556F" w:rsidRPr="007D556F">
        <w:rPr>
          <w:b/>
          <w:sz w:val="28"/>
          <w:szCs w:val="28"/>
        </w:rPr>
        <w:t xml:space="preserve">роведение лабораторных </w:t>
      </w:r>
      <w:r w:rsidR="007D556F">
        <w:rPr>
          <w:b/>
          <w:sz w:val="28"/>
          <w:szCs w:val="28"/>
        </w:rPr>
        <w:t>б</w:t>
      </w:r>
      <w:r w:rsidR="007D556F" w:rsidRPr="007D556F">
        <w:rPr>
          <w:b/>
          <w:sz w:val="28"/>
          <w:szCs w:val="28"/>
        </w:rPr>
        <w:t>иохимических исследований</w:t>
      </w:r>
    </w:p>
    <w:p w14:paraId="36E39D55" w14:textId="77777777" w:rsidR="005D626D" w:rsidRPr="003B56BC" w:rsidRDefault="005D626D" w:rsidP="00C25FB0">
      <w:pPr>
        <w:spacing w:line="360" w:lineRule="auto"/>
        <w:jc w:val="center"/>
        <w:rPr>
          <w:sz w:val="28"/>
          <w:szCs w:val="28"/>
        </w:rPr>
      </w:pPr>
      <w:r w:rsidRPr="003B56BC">
        <w:rPr>
          <w:sz w:val="28"/>
          <w:szCs w:val="28"/>
        </w:rPr>
        <w:t>специальност</w:t>
      </w:r>
      <w:r w:rsidR="004C35C7">
        <w:rPr>
          <w:sz w:val="28"/>
          <w:szCs w:val="28"/>
        </w:rPr>
        <w:t>ь</w:t>
      </w:r>
      <w:r w:rsidRPr="003B56BC">
        <w:rPr>
          <w:sz w:val="28"/>
          <w:szCs w:val="28"/>
        </w:rPr>
        <w:t xml:space="preserve"> </w:t>
      </w:r>
      <w:r w:rsidR="00050448">
        <w:rPr>
          <w:sz w:val="28"/>
          <w:szCs w:val="28"/>
        </w:rPr>
        <w:t>31.02.03. Лабораторная диагностика</w:t>
      </w:r>
      <w:r w:rsidR="00D24EDC">
        <w:rPr>
          <w:sz w:val="28"/>
          <w:szCs w:val="28"/>
        </w:rPr>
        <w:t xml:space="preserve"> (базовой подготовки)</w:t>
      </w:r>
    </w:p>
    <w:p w14:paraId="551795FA" w14:textId="77777777" w:rsidR="005D626D" w:rsidRPr="003B56BC" w:rsidRDefault="005D626D" w:rsidP="00C25FB0">
      <w:pPr>
        <w:spacing w:line="360" w:lineRule="auto"/>
        <w:jc w:val="both"/>
        <w:rPr>
          <w:b/>
          <w:sz w:val="28"/>
          <w:szCs w:val="28"/>
        </w:rPr>
      </w:pPr>
    </w:p>
    <w:p w14:paraId="04E17855" w14:textId="77777777" w:rsidR="005D626D" w:rsidRPr="003B56BC" w:rsidRDefault="005D626D" w:rsidP="005D626D">
      <w:pPr>
        <w:spacing w:after="200" w:line="276" w:lineRule="auto"/>
        <w:jc w:val="both"/>
        <w:rPr>
          <w:sz w:val="28"/>
          <w:szCs w:val="28"/>
        </w:rPr>
      </w:pPr>
    </w:p>
    <w:p w14:paraId="58D2068E" w14:textId="77777777" w:rsidR="005D626D" w:rsidRPr="003B56BC" w:rsidRDefault="005D626D" w:rsidP="005D626D">
      <w:pPr>
        <w:spacing w:after="200" w:line="276" w:lineRule="auto"/>
        <w:jc w:val="center"/>
        <w:rPr>
          <w:b/>
          <w:sz w:val="28"/>
          <w:szCs w:val="28"/>
        </w:rPr>
      </w:pPr>
    </w:p>
    <w:p w14:paraId="0C525FD6" w14:textId="77777777" w:rsidR="005D626D" w:rsidRPr="003B56BC" w:rsidRDefault="005D626D" w:rsidP="005D626D">
      <w:pPr>
        <w:spacing w:after="200" w:line="276" w:lineRule="auto"/>
        <w:jc w:val="center"/>
        <w:rPr>
          <w:b/>
          <w:sz w:val="28"/>
          <w:szCs w:val="28"/>
        </w:rPr>
      </w:pPr>
    </w:p>
    <w:p w14:paraId="4F335DF2" w14:textId="77777777" w:rsidR="005D626D" w:rsidRPr="003B56BC" w:rsidRDefault="005D626D" w:rsidP="005D626D">
      <w:pPr>
        <w:spacing w:after="200" w:line="276" w:lineRule="auto"/>
        <w:jc w:val="center"/>
        <w:rPr>
          <w:b/>
          <w:sz w:val="28"/>
          <w:szCs w:val="28"/>
        </w:rPr>
      </w:pPr>
    </w:p>
    <w:p w14:paraId="00A7F884" w14:textId="77777777" w:rsidR="005D626D" w:rsidRPr="003B56BC" w:rsidRDefault="005D626D" w:rsidP="005D626D">
      <w:pPr>
        <w:spacing w:after="200" w:line="276" w:lineRule="auto"/>
        <w:jc w:val="center"/>
        <w:rPr>
          <w:b/>
          <w:sz w:val="28"/>
          <w:szCs w:val="28"/>
        </w:rPr>
      </w:pPr>
    </w:p>
    <w:p w14:paraId="46F58D23" w14:textId="03B9DF65" w:rsidR="00DF35EC" w:rsidRDefault="00DF35EC" w:rsidP="00DF35EC">
      <w:pPr>
        <w:spacing w:line="276" w:lineRule="auto"/>
        <w:jc w:val="center"/>
        <w:rPr>
          <w:sz w:val="28"/>
          <w:szCs w:val="28"/>
        </w:rPr>
      </w:pPr>
    </w:p>
    <w:p w14:paraId="0CBBE2D6" w14:textId="77777777" w:rsidR="0048082D" w:rsidRDefault="0048082D" w:rsidP="00DF35EC">
      <w:pPr>
        <w:spacing w:line="276" w:lineRule="auto"/>
        <w:jc w:val="center"/>
        <w:rPr>
          <w:sz w:val="28"/>
          <w:szCs w:val="28"/>
        </w:rPr>
      </w:pPr>
    </w:p>
    <w:p w14:paraId="55343F7F" w14:textId="77777777" w:rsidR="00DF35EC" w:rsidRDefault="00DF35EC" w:rsidP="00DF35EC">
      <w:pPr>
        <w:spacing w:line="276" w:lineRule="auto"/>
        <w:jc w:val="center"/>
        <w:rPr>
          <w:sz w:val="28"/>
          <w:szCs w:val="28"/>
        </w:rPr>
      </w:pPr>
    </w:p>
    <w:p w14:paraId="5074D0E3" w14:textId="77777777" w:rsidR="00DF35EC" w:rsidRDefault="00DF35EC" w:rsidP="00DF35EC">
      <w:pPr>
        <w:spacing w:line="276" w:lineRule="auto"/>
        <w:jc w:val="center"/>
        <w:rPr>
          <w:sz w:val="28"/>
          <w:szCs w:val="28"/>
        </w:rPr>
      </w:pPr>
    </w:p>
    <w:p w14:paraId="0909CDC8" w14:textId="77777777" w:rsidR="007D556F" w:rsidRDefault="007D556F" w:rsidP="00DF35EC">
      <w:pPr>
        <w:spacing w:line="276" w:lineRule="auto"/>
        <w:jc w:val="center"/>
        <w:rPr>
          <w:sz w:val="28"/>
          <w:szCs w:val="28"/>
        </w:rPr>
      </w:pPr>
    </w:p>
    <w:p w14:paraId="2C7E87EE" w14:textId="7E6332E9" w:rsidR="00DF35EC" w:rsidRDefault="00DF35EC" w:rsidP="00543249">
      <w:pPr>
        <w:spacing w:line="276" w:lineRule="auto"/>
        <w:jc w:val="center"/>
        <w:rPr>
          <w:sz w:val="28"/>
          <w:szCs w:val="28"/>
        </w:rPr>
      </w:pPr>
    </w:p>
    <w:p w14:paraId="0D318BC8" w14:textId="77777777" w:rsidR="00C25FB0" w:rsidRDefault="00C25FB0" w:rsidP="00543249">
      <w:pPr>
        <w:spacing w:line="276" w:lineRule="auto"/>
        <w:jc w:val="center"/>
        <w:rPr>
          <w:sz w:val="28"/>
          <w:szCs w:val="28"/>
        </w:rPr>
      </w:pPr>
    </w:p>
    <w:p w14:paraId="7B5203A9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РАБОЧЕЙ ПРОГРАММЫ </w:t>
      </w:r>
    </w:p>
    <w:p w14:paraId="14636FD8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14:paraId="45C67847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A010838" w14:textId="77777777" w:rsidR="0033210B" w:rsidRPr="00A54C1A" w:rsidRDefault="0033210B" w:rsidP="0033210B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ПМ. 03 </w:t>
      </w:r>
      <w:r w:rsidRPr="00A54C1A">
        <w:rPr>
          <w:b/>
          <w:sz w:val="28"/>
          <w:szCs w:val="28"/>
        </w:rPr>
        <w:t>Проведение лабораторных</w:t>
      </w:r>
      <w:r w:rsidR="000F5915">
        <w:rPr>
          <w:b/>
          <w:sz w:val="28"/>
          <w:szCs w:val="28"/>
        </w:rPr>
        <w:t xml:space="preserve"> </w:t>
      </w:r>
      <w:r w:rsidRPr="00A54C1A">
        <w:rPr>
          <w:b/>
          <w:sz w:val="28"/>
          <w:szCs w:val="28"/>
        </w:rPr>
        <w:t>биохимических исследований</w:t>
      </w:r>
    </w:p>
    <w:p w14:paraId="104918A5" w14:textId="77777777" w:rsidR="0033210B" w:rsidRDefault="0033210B" w:rsidP="0033210B">
      <w:pPr>
        <w:numPr>
          <w:ilvl w:val="1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14:paraId="5F432378" w14:textId="77777777" w:rsidR="0033210B" w:rsidRPr="00C0627F" w:rsidRDefault="0033210B" w:rsidP="0033210B">
      <w:pPr>
        <w:ind w:firstLine="737"/>
        <w:jc w:val="both"/>
        <w:rPr>
          <w:sz w:val="28"/>
          <w:szCs w:val="28"/>
        </w:rPr>
      </w:pPr>
      <w:r w:rsidRPr="0061565B">
        <w:rPr>
          <w:sz w:val="28"/>
          <w:szCs w:val="28"/>
        </w:rPr>
        <w:t>Рабочая программа профессионального модуля – является частью</w:t>
      </w:r>
      <w:r w:rsidR="00B00854">
        <w:rPr>
          <w:sz w:val="28"/>
          <w:szCs w:val="28"/>
        </w:rPr>
        <w:t xml:space="preserve"> программы подготовки специалистов среднего звена </w:t>
      </w:r>
      <w:r w:rsidRPr="0061565B">
        <w:rPr>
          <w:sz w:val="28"/>
          <w:szCs w:val="28"/>
        </w:rPr>
        <w:t xml:space="preserve"> в соответствии с ФГОС по специальности СПО </w:t>
      </w:r>
      <w:r w:rsidR="00E650E0">
        <w:rPr>
          <w:b/>
          <w:sz w:val="28"/>
          <w:szCs w:val="28"/>
        </w:rPr>
        <w:t>31.02.03</w:t>
      </w:r>
      <w:r w:rsidR="00F7166C">
        <w:rPr>
          <w:b/>
          <w:sz w:val="28"/>
          <w:szCs w:val="28"/>
        </w:rPr>
        <w:t>.</w:t>
      </w:r>
      <w:r w:rsidRPr="00554F7A">
        <w:rPr>
          <w:b/>
          <w:sz w:val="28"/>
          <w:szCs w:val="28"/>
        </w:rPr>
        <w:t xml:space="preserve"> Лабораторная диагностика</w:t>
      </w:r>
      <w:r w:rsidR="00E650E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0627F">
        <w:rPr>
          <w:sz w:val="28"/>
          <w:szCs w:val="28"/>
        </w:rPr>
        <w:t xml:space="preserve"> части освоения </w:t>
      </w:r>
      <w:r>
        <w:rPr>
          <w:sz w:val="28"/>
          <w:szCs w:val="28"/>
        </w:rPr>
        <w:t xml:space="preserve">вида профессиональной деятельности (ВПД): </w:t>
      </w:r>
      <w:r w:rsidRPr="00554F7A">
        <w:rPr>
          <w:b/>
          <w:sz w:val="28"/>
          <w:szCs w:val="28"/>
        </w:rPr>
        <w:t>Проведение лабораторных биохимических исследований</w:t>
      </w:r>
      <w:r>
        <w:rPr>
          <w:sz w:val="28"/>
          <w:szCs w:val="28"/>
        </w:rPr>
        <w:t xml:space="preserve"> и соответствующих профессиональных компетенций (ПК):</w:t>
      </w:r>
    </w:p>
    <w:p w14:paraId="2DB48EE8" w14:textId="77777777" w:rsidR="0033210B" w:rsidRPr="009B29EB" w:rsidRDefault="0033210B" w:rsidP="0033210B">
      <w:pPr>
        <w:widowControl w:val="0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1. Готовить рабочее место для проведения лабораторных биохимических исследований.</w:t>
      </w:r>
    </w:p>
    <w:p w14:paraId="02DB2BBB" w14:textId="77777777" w:rsidR="0033210B" w:rsidRPr="009B29EB" w:rsidRDefault="0033210B" w:rsidP="0033210B">
      <w:pPr>
        <w:widowControl w:val="0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2. Проводить лабораторные биохимические исследования биологических материалов; участвовать в контроле качества.</w:t>
      </w:r>
    </w:p>
    <w:p w14:paraId="2D29696B" w14:textId="77777777" w:rsidR="0033210B" w:rsidRPr="009B29EB" w:rsidRDefault="0033210B" w:rsidP="0033210B">
      <w:pPr>
        <w:widowControl w:val="0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3. Регистрировать результаты</w:t>
      </w:r>
      <w:r>
        <w:rPr>
          <w:sz w:val="28"/>
          <w:szCs w:val="28"/>
        </w:rPr>
        <w:t xml:space="preserve"> лабораторных биохимических исследований</w:t>
      </w:r>
      <w:r w:rsidRPr="009B29EB">
        <w:rPr>
          <w:sz w:val="28"/>
          <w:szCs w:val="28"/>
        </w:rPr>
        <w:t>.</w:t>
      </w:r>
    </w:p>
    <w:p w14:paraId="28BE0877" w14:textId="77777777" w:rsidR="0033210B" w:rsidRPr="009B29EB" w:rsidRDefault="0033210B" w:rsidP="0033210B">
      <w:pPr>
        <w:widowControl w:val="0"/>
        <w:jc w:val="both"/>
        <w:rPr>
          <w:sz w:val="28"/>
          <w:szCs w:val="28"/>
        </w:rPr>
      </w:pPr>
      <w:r w:rsidRPr="009B29EB">
        <w:rPr>
          <w:sz w:val="28"/>
          <w:szCs w:val="28"/>
        </w:rPr>
        <w:t>4. Проводить утилизацию отработанного материала, дезинфекцию и стерилизацию использованной лабораторной посуды, инструментария, средств защиты.</w:t>
      </w:r>
    </w:p>
    <w:p w14:paraId="1D577880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</w:p>
    <w:p w14:paraId="3FB693FA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Цели и задачи профессионального модуля – требования к результатам освоения профессионального модуля</w:t>
      </w:r>
    </w:p>
    <w:p w14:paraId="5A57B09D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</w:t>
      </w:r>
      <w:r w:rsidR="002D28A7">
        <w:rPr>
          <w:sz w:val="28"/>
          <w:szCs w:val="28"/>
        </w:rPr>
        <w:t>,</w:t>
      </w:r>
      <w:r>
        <w:rPr>
          <w:sz w:val="28"/>
          <w:szCs w:val="28"/>
        </w:rPr>
        <w:t xml:space="preserve"> обучающийся в ходе освоения профессионального модуля должен:</w:t>
      </w:r>
    </w:p>
    <w:p w14:paraId="711F6C38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иметь практический опыт:</w:t>
      </w:r>
    </w:p>
    <w:p w14:paraId="5D87A3D7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определения показателей белкового, липидного, углеводного и минерального обменов, активности ферментов, белков острой фазы, показателей гемостаза;</w:t>
      </w:r>
    </w:p>
    <w:p w14:paraId="37A566EB" w14:textId="77777777" w:rsidR="0033210B" w:rsidRPr="00665E47" w:rsidRDefault="0033210B" w:rsidP="0033210B">
      <w:pPr>
        <w:rPr>
          <w:b/>
          <w:sz w:val="28"/>
          <w:szCs w:val="28"/>
        </w:rPr>
      </w:pPr>
      <w:r w:rsidRPr="00665E47">
        <w:rPr>
          <w:b/>
          <w:sz w:val="28"/>
          <w:szCs w:val="28"/>
        </w:rPr>
        <w:t>уметь:</w:t>
      </w:r>
    </w:p>
    <w:p w14:paraId="5F6A09DB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готовить материал к биохимическим исследованиям;</w:t>
      </w:r>
    </w:p>
    <w:p w14:paraId="0208F127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определять биохимические показатели крови, мочи, ликвора и т.д.;</w:t>
      </w:r>
    </w:p>
    <w:p w14:paraId="2C18096F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работать на биохимических анализаторах;</w:t>
      </w:r>
    </w:p>
    <w:p w14:paraId="312EBDDF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 xml:space="preserve">вести учетно-отчетную документацию; </w:t>
      </w:r>
    </w:p>
    <w:p w14:paraId="6936D69F" w14:textId="77777777" w:rsidR="0033210B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принимать, регистрировать, отбирать клинический материал;</w:t>
      </w:r>
    </w:p>
    <w:p w14:paraId="77D47DF5" w14:textId="77777777" w:rsidR="007B34F3" w:rsidRDefault="007B34F3" w:rsidP="007B34F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*</w:t>
      </w:r>
      <w:r w:rsidRPr="007B34F3">
        <w:rPr>
          <w:b/>
          <w:i/>
          <w:sz w:val="28"/>
          <w:szCs w:val="28"/>
        </w:rPr>
        <w:t>уметь:</w:t>
      </w:r>
    </w:p>
    <w:p w14:paraId="2DF104EF" w14:textId="77777777" w:rsidR="007B34F3" w:rsidRPr="007B34F3" w:rsidRDefault="007B34F3" w:rsidP="007B34F3">
      <w:pPr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="006F78FB" w:rsidRPr="006F78FB">
        <w:rPr>
          <w:i/>
          <w:sz w:val="28"/>
          <w:szCs w:val="28"/>
        </w:rPr>
        <w:t>готовить</w:t>
      </w:r>
      <w:r w:rsidRPr="007B34F3">
        <w:rPr>
          <w:i/>
          <w:sz w:val="28"/>
          <w:szCs w:val="28"/>
        </w:rPr>
        <w:t xml:space="preserve"> реактив</w:t>
      </w:r>
      <w:r w:rsidR="006F78FB">
        <w:rPr>
          <w:i/>
          <w:sz w:val="28"/>
          <w:szCs w:val="28"/>
        </w:rPr>
        <w:t>ы</w:t>
      </w:r>
      <w:r w:rsidRPr="007B34F3">
        <w:rPr>
          <w:i/>
          <w:sz w:val="28"/>
          <w:szCs w:val="28"/>
        </w:rPr>
        <w:t>, лабораторно</w:t>
      </w:r>
      <w:r w:rsidR="006F78FB">
        <w:rPr>
          <w:i/>
          <w:sz w:val="28"/>
          <w:szCs w:val="28"/>
        </w:rPr>
        <w:t>е</w:t>
      </w:r>
      <w:r w:rsidRPr="007B34F3">
        <w:rPr>
          <w:i/>
          <w:sz w:val="28"/>
          <w:szCs w:val="28"/>
        </w:rPr>
        <w:t xml:space="preserve"> оборудовани</w:t>
      </w:r>
      <w:r w:rsidR="006F78FB">
        <w:rPr>
          <w:i/>
          <w:sz w:val="28"/>
          <w:szCs w:val="28"/>
        </w:rPr>
        <w:t>е</w:t>
      </w:r>
      <w:r w:rsidRPr="007B34F3">
        <w:rPr>
          <w:i/>
          <w:sz w:val="28"/>
          <w:szCs w:val="28"/>
        </w:rPr>
        <w:t xml:space="preserve"> и аппаратур</w:t>
      </w:r>
      <w:r w:rsidR="006F78FB">
        <w:rPr>
          <w:i/>
          <w:sz w:val="28"/>
          <w:szCs w:val="28"/>
        </w:rPr>
        <w:t>у</w:t>
      </w:r>
      <w:r w:rsidRPr="007B34F3">
        <w:rPr>
          <w:i/>
          <w:sz w:val="28"/>
          <w:szCs w:val="28"/>
        </w:rPr>
        <w:t xml:space="preserve"> для определения оценки сосудисто-тромбоцитарного  и коагуляционного гемостаза</w:t>
      </w:r>
      <w:r>
        <w:rPr>
          <w:i/>
          <w:sz w:val="28"/>
          <w:szCs w:val="28"/>
        </w:rPr>
        <w:t xml:space="preserve">;    </w:t>
      </w:r>
      <w:r w:rsidRPr="007B34F3">
        <w:rPr>
          <w:i/>
          <w:sz w:val="28"/>
          <w:szCs w:val="28"/>
        </w:rPr>
        <w:t xml:space="preserve">  </w:t>
      </w:r>
    </w:p>
    <w:p w14:paraId="12571214" w14:textId="77777777" w:rsidR="007B34F3" w:rsidRDefault="007B34F3" w:rsidP="007B34F3">
      <w:pPr>
        <w:pStyle w:val="a"/>
        <w:numPr>
          <w:ilvl w:val="0"/>
          <w:numId w:val="0"/>
        </w:numPr>
        <w:jc w:val="left"/>
        <w:rPr>
          <w:i/>
          <w:sz w:val="28"/>
          <w:szCs w:val="28"/>
        </w:rPr>
      </w:pPr>
      <w:r w:rsidRPr="007B34F3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>о</w:t>
      </w:r>
      <w:r w:rsidRPr="007B34F3">
        <w:rPr>
          <w:i/>
          <w:sz w:val="28"/>
          <w:szCs w:val="28"/>
        </w:rPr>
        <w:t>риентироваться в различных биохимических  методах при вирусных гепатитах, сахарном диабете,  заболеваниях почек, поджелудочной железы</w:t>
      </w:r>
      <w:r w:rsidR="006F78FB">
        <w:rPr>
          <w:i/>
          <w:sz w:val="28"/>
          <w:szCs w:val="28"/>
        </w:rPr>
        <w:t>, патологии сердца.</w:t>
      </w:r>
    </w:p>
    <w:p w14:paraId="315D4728" w14:textId="77777777" w:rsidR="006F78FB" w:rsidRDefault="006F78FB" w:rsidP="0033210B">
      <w:pPr>
        <w:rPr>
          <w:b/>
          <w:sz w:val="28"/>
          <w:szCs w:val="28"/>
        </w:rPr>
      </w:pPr>
    </w:p>
    <w:p w14:paraId="627FA4B8" w14:textId="77777777" w:rsidR="006F78FB" w:rsidRDefault="006F78FB" w:rsidP="0033210B">
      <w:pPr>
        <w:rPr>
          <w:b/>
          <w:sz w:val="28"/>
          <w:szCs w:val="28"/>
        </w:rPr>
      </w:pPr>
    </w:p>
    <w:p w14:paraId="55DF02DB" w14:textId="77777777" w:rsidR="0033210B" w:rsidRPr="00665E47" w:rsidRDefault="0033210B" w:rsidP="0033210B">
      <w:pPr>
        <w:rPr>
          <w:sz w:val="28"/>
          <w:szCs w:val="28"/>
        </w:rPr>
      </w:pPr>
      <w:r w:rsidRPr="00665E47">
        <w:rPr>
          <w:b/>
          <w:sz w:val="28"/>
          <w:szCs w:val="28"/>
        </w:rPr>
        <w:t>знать:</w:t>
      </w:r>
    </w:p>
    <w:p w14:paraId="677D677E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noProof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задачи, структуру, оборудование, правила работы и техники безопасности в биохимической лаборатории;</w:t>
      </w:r>
    </w:p>
    <w:p w14:paraId="50F8481B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65E47">
        <w:rPr>
          <w:noProof/>
          <w:sz w:val="28"/>
          <w:szCs w:val="28"/>
        </w:rPr>
        <w:t xml:space="preserve">особенности подготовки </w:t>
      </w:r>
      <w:r w:rsidRPr="00665E47">
        <w:rPr>
          <w:sz w:val="28"/>
          <w:szCs w:val="28"/>
        </w:rPr>
        <w:t>пациента к биохимическим лабораторным исследованиям;</w:t>
      </w:r>
    </w:p>
    <w:p w14:paraId="5FF30CE6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основные методы и диагностическое значение биохимических исследований крови, мочи, ликвора и т.д.;</w:t>
      </w:r>
    </w:p>
    <w:p w14:paraId="0A42AC46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65E47">
        <w:rPr>
          <w:noProof/>
          <w:sz w:val="28"/>
          <w:szCs w:val="28"/>
        </w:rPr>
        <w:t>основы гомеостаза; биохимические механизмы сохранения гомеостаза;</w:t>
      </w:r>
    </w:p>
    <w:p w14:paraId="3AD7AF4E" w14:textId="77777777" w:rsidR="0033210B" w:rsidRPr="00665E47" w:rsidRDefault="0033210B" w:rsidP="0033210B">
      <w:pPr>
        <w:pStyle w:val="a"/>
        <w:numPr>
          <w:ilvl w:val="0"/>
          <w:numId w:val="0"/>
        </w:numPr>
        <w:jc w:val="lef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65E47">
        <w:rPr>
          <w:noProof/>
          <w:sz w:val="28"/>
          <w:szCs w:val="28"/>
        </w:rPr>
        <w:t xml:space="preserve">нормальную физиологию обмена белков, углеводов, липидов, ферментов, гормонов, водно-минерального, кислотно-основного состояния; причины и виды патологии обменных процесов; </w:t>
      </w:r>
    </w:p>
    <w:p w14:paraId="7F6D0DD0" w14:textId="77777777" w:rsidR="0033210B" w:rsidRPr="00665E47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- </w:t>
      </w:r>
      <w:r w:rsidRPr="00665E47">
        <w:rPr>
          <w:noProof/>
          <w:sz w:val="28"/>
          <w:szCs w:val="28"/>
        </w:rPr>
        <w:t>основные методы исследования обмена веществ, гормонального профиля, ферментов и др.</w:t>
      </w:r>
    </w:p>
    <w:p w14:paraId="15B7D389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Рекомендуемое количество часов на освоение рабочей программы профессионального модуля:</w:t>
      </w:r>
    </w:p>
    <w:p w14:paraId="483AE2B2" w14:textId="77777777" w:rsidR="0033210B" w:rsidRDefault="00022F5C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 -  594</w:t>
      </w:r>
      <w:r w:rsidR="00042611">
        <w:rPr>
          <w:sz w:val="28"/>
          <w:szCs w:val="28"/>
        </w:rPr>
        <w:t xml:space="preserve"> +</w:t>
      </w:r>
      <w:r w:rsidR="00042611" w:rsidRPr="00042611">
        <w:rPr>
          <w:i/>
          <w:sz w:val="28"/>
          <w:szCs w:val="28"/>
        </w:rPr>
        <w:t xml:space="preserve">90в </w:t>
      </w:r>
      <w:r w:rsidR="00042611">
        <w:rPr>
          <w:sz w:val="28"/>
          <w:szCs w:val="28"/>
        </w:rPr>
        <w:t>часа</w:t>
      </w:r>
      <w:r w:rsidR="0033210B">
        <w:rPr>
          <w:sz w:val="28"/>
          <w:szCs w:val="28"/>
        </w:rPr>
        <w:t>, в том числе:</w:t>
      </w:r>
    </w:p>
    <w:p w14:paraId="16179BC9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–  </w:t>
      </w:r>
      <w:r w:rsidR="00022F5C">
        <w:rPr>
          <w:sz w:val="28"/>
          <w:szCs w:val="28"/>
        </w:rPr>
        <w:t>414</w:t>
      </w:r>
      <w:r w:rsidR="00042611">
        <w:rPr>
          <w:sz w:val="28"/>
          <w:szCs w:val="28"/>
        </w:rPr>
        <w:t xml:space="preserve"> + </w:t>
      </w:r>
      <w:r w:rsidR="00042611" w:rsidRPr="00042611">
        <w:rPr>
          <w:i/>
          <w:sz w:val="28"/>
          <w:szCs w:val="28"/>
        </w:rPr>
        <w:t>90в</w:t>
      </w:r>
      <w:r>
        <w:rPr>
          <w:sz w:val="28"/>
          <w:szCs w:val="28"/>
        </w:rPr>
        <w:t xml:space="preserve"> час</w:t>
      </w:r>
      <w:r w:rsidR="00846655">
        <w:rPr>
          <w:sz w:val="28"/>
          <w:szCs w:val="28"/>
        </w:rPr>
        <w:t>ов</w:t>
      </w:r>
      <w:r>
        <w:rPr>
          <w:sz w:val="28"/>
          <w:szCs w:val="28"/>
        </w:rPr>
        <w:t>, включая:</w:t>
      </w:r>
    </w:p>
    <w:p w14:paraId="22C02EAF" w14:textId="77777777" w:rsidR="0033210B" w:rsidRDefault="0033210B" w:rsidP="0033210B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–</w:t>
      </w:r>
      <w:r w:rsidR="00022F5C">
        <w:rPr>
          <w:sz w:val="28"/>
          <w:szCs w:val="28"/>
        </w:rPr>
        <w:t>276</w:t>
      </w:r>
      <w:r w:rsidR="00042611">
        <w:rPr>
          <w:sz w:val="28"/>
          <w:szCs w:val="28"/>
        </w:rPr>
        <w:t xml:space="preserve"> +</w:t>
      </w:r>
      <w:r w:rsidR="00042611" w:rsidRPr="00042611">
        <w:rPr>
          <w:i/>
          <w:sz w:val="28"/>
          <w:szCs w:val="28"/>
        </w:rPr>
        <w:t>60в</w:t>
      </w:r>
      <w:r>
        <w:rPr>
          <w:sz w:val="28"/>
          <w:szCs w:val="28"/>
        </w:rPr>
        <w:t xml:space="preserve"> часов;</w:t>
      </w:r>
    </w:p>
    <w:p w14:paraId="41CBC00C" w14:textId="77777777" w:rsidR="0033210B" w:rsidRDefault="0033210B" w:rsidP="0033210B">
      <w:pPr>
        <w:tabs>
          <w:tab w:val="left" w:pos="1624"/>
          <w:tab w:val="left" w:pos="2540"/>
          <w:tab w:val="left" w:pos="3456"/>
          <w:tab w:val="left" w:pos="4372"/>
          <w:tab w:val="left" w:pos="5288"/>
          <w:tab w:val="left" w:pos="6204"/>
          <w:tab w:val="left" w:pos="7120"/>
          <w:tab w:val="left" w:pos="8036"/>
          <w:tab w:val="left" w:pos="8952"/>
          <w:tab w:val="left" w:pos="9868"/>
          <w:tab w:val="left" w:pos="10784"/>
          <w:tab w:val="left" w:pos="11700"/>
          <w:tab w:val="left" w:pos="12616"/>
          <w:tab w:val="left" w:pos="13532"/>
          <w:tab w:val="left" w:pos="14448"/>
          <w:tab w:val="left" w:pos="15364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– 1</w:t>
      </w:r>
      <w:r w:rsidR="00022F5C">
        <w:rPr>
          <w:sz w:val="28"/>
          <w:szCs w:val="28"/>
        </w:rPr>
        <w:t>38</w:t>
      </w:r>
      <w:r w:rsidR="00042611">
        <w:rPr>
          <w:sz w:val="28"/>
          <w:szCs w:val="28"/>
        </w:rPr>
        <w:t xml:space="preserve"> + </w:t>
      </w:r>
      <w:r w:rsidR="00042611" w:rsidRPr="00042611">
        <w:rPr>
          <w:i/>
          <w:sz w:val="28"/>
          <w:szCs w:val="28"/>
        </w:rPr>
        <w:t>30в</w:t>
      </w:r>
      <w:r w:rsidR="000426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часов;</w:t>
      </w:r>
    </w:p>
    <w:p w14:paraId="40936958" w14:textId="77777777" w:rsidR="0033210B" w:rsidRDefault="0033210B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и производственной практики (по профилю специальности) – </w:t>
      </w:r>
      <w:r w:rsidR="00846655">
        <w:rPr>
          <w:sz w:val="28"/>
          <w:szCs w:val="28"/>
        </w:rPr>
        <w:t>180</w:t>
      </w:r>
      <w:r>
        <w:rPr>
          <w:sz w:val="28"/>
          <w:szCs w:val="28"/>
        </w:rPr>
        <w:t xml:space="preserve"> час</w:t>
      </w:r>
      <w:r w:rsidR="00846655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14:paraId="723D3EC4" w14:textId="32C8667B" w:rsidR="0033210B" w:rsidRDefault="004B2474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B2474">
        <w:rPr>
          <w:sz w:val="28"/>
          <w:szCs w:val="28"/>
        </w:rPr>
        <w:t>Форма контроля: дифференцированный зачет</w:t>
      </w:r>
      <w:r w:rsidR="007D556F">
        <w:rPr>
          <w:sz w:val="28"/>
          <w:szCs w:val="28"/>
        </w:rPr>
        <w:t>.</w:t>
      </w:r>
    </w:p>
    <w:p w14:paraId="24C849EA" w14:textId="77777777" w:rsidR="007D556F" w:rsidRDefault="007D556F" w:rsidP="00332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BFFB3A4" w14:textId="77777777" w:rsidR="007D556F" w:rsidRPr="007D556F" w:rsidRDefault="007D556F" w:rsidP="007D5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D556F">
        <w:rPr>
          <w:b/>
          <w:sz w:val="28"/>
          <w:szCs w:val="28"/>
        </w:rPr>
        <w:t xml:space="preserve">2. РЕЗУЛЬТАТЫ ОСВОЕНИЯ ПРОФЕССИОНАЛЬНОГО МОДУЛЯ </w:t>
      </w:r>
    </w:p>
    <w:p w14:paraId="3B9B4F8E" w14:textId="77777777" w:rsidR="007D556F" w:rsidRPr="007D556F" w:rsidRDefault="007D556F" w:rsidP="007D5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D1059AB" w14:textId="6B5771AD" w:rsidR="007D556F" w:rsidRPr="004B2474" w:rsidRDefault="007D556F" w:rsidP="007D5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556F">
        <w:rPr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Проведение лабораторных биохимических исследований, в том числе профессиональными (ПК) и общими (ОК) компетенциями:</w:t>
      </w:r>
    </w:p>
    <w:p w14:paraId="1D966A55" w14:textId="77777777" w:rsidR="0033210B" w:rsidRDefault="0033210B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47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235"/>
        <w:gridCol w:w="8242"/>
      </w:tblGrid>
      <w:tr w:rsidR="0033210B" w14:paraId="0A9C7E71" w14:textId="77777777" w:rsidTr="00B14EC9">
        <w:trPr>
          <w:trHeight w:val="651"/>
        </w:trPr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AD15683" w14:textId="77777777" w:rsidR="0033210B" w:rsidRDefault="0033210B" w:rsidP="00EE3412">
            <w:pPr>
              <w:widowControl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F0A951" w14:textId="77777777" w:rsidR="0033210B" w:rsidRDefault="0033210B" w:rsidP="00EE3412">
            <w:pPr>
              <w:widowControl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33210B" w14:paraId="2C687D10" w14:textId="77777777" w:rsidTr="00B14EC9"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30AB6BD3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3.1.</w:t>
            </w:r>
          </w:p>
        </w:tc>
        <w:tc>
          <w:tcPr>
            <w:tcW w:w="82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B544F06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Готовить рабочее место для проведения лабораторных биохимических исследований.</w:t>
            </w:r>
          </w:p>
        </w:tc>
      </w:tr>
      <w:tr w:rsidR="0033210B" w14:paraId="11245DDF" w14:textId="77777777" w:rsidTr="00B14EC9"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F928729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357FA25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 w:rsidRPr="009B29EB">
              <w:rPr>
                <w:sz w:val="28"/>
                <w:szCs w:val="28"/>
              </w:rPr>
              <w:t>Проводить лабораторные биохимические исследования биологических материалов; участвовать в контроле качества</w:t>
            </w:r>
          </w:p>
        </w:tc>
      </w:tr>
      <w:tr w:rsidR="0033210B" w14:paraId="667CBC36" w14:textId="77777777" w:rsidTr="00B14EC9"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31F460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3.3.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78E1D7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 w:rsidRPr="009B29EB">
              <w:rPr>
                <w:sz w:val="28"/>
                <w:szCs w:val="28"/>
              </w:rPr>
              <w:t>Регистрировать результаты</w:t>
            </w:r>
            <w:r>
              <w:rPr>
                <w:sz w:val="28"/>
                <w:szCs w:val="28"/>
              </w:rPr>
              <w:t xml:space="preserve"> лабораторных биохимических исследований</w:t>
            </w:r>
            <w:r w:rsidRPr="009B29EB">
              <w:rPr>
                <w:sz w:val="28"/>
                <w:szCs w:val="28"/>
              </w:rPr>
              <w:t>.</w:t>
            </w:r>
          </w:p>
        </w:tc>
      </w:tr>
      <w:tr w:rsidR="0033210B" w14:paraId="093A03A4" w14:textId="77777777" w:rsidTr="00B14EC9"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4D4BEB" w14:textId="77777777" w:rsidR="0033210B" w:rsidRDefault="00022F5C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ПК </w:t>
            </w:r>
            <w:r w:rsidR="0033210B">
              <w:rPr>
                <w:sz w:val="28"/>
                <w:szCs w:val="28"/>
              </w:rPr>
              <w:t>3.4.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2664A37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 w:rsidRPr="009B29EB">
              <w:rPr>
                <w:sz w:val="28"/>
                <w:szCs w:val="28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инструментария, средств защиты.</w:t>
            </w:r>
          </w:p>
        </w:tc>
      </w:tr>
      <w:tr w:rsidR="0033210B" w14:paraId="3F9E3744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1AA4E06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1. 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D7FEC6F" w14:textId="77777777" w:rsidR="0033210B" w:rsidRDefault="0033210B" w:rsidP="00EE341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3210B" w14:paraId="4B2F61FD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3BAF67C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68EB12A" w14:textId="77777777" w:rsidR="0033210B" w:rsidRDefault="0033210B" w:rsidP="00EE341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собственную деятельность, выбирать типовые методы и способы выполнения профессиональных задач, оценивать их эффективность  и качество.</w:t>
            </w:r>
          </w:p>
        </w:tc>
      </w:tr>
      <w:tr w:rsidR="0033210B" w14:paraId="50C1A2A5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3CEF68E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5D5A902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>Принимать решения в стандартных и нестандартных ситуациях и</w:t>
            </w:r>
            <w:r w:rsidR="00A80FB7"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нести за них ответственность.                                                                    </w:t>
            </w:r>
          </w:p>
        </w:tc>
      </w:tr>
      <w:tr w:rsidR="0033210B" w14:paraId="6B51BBE2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F896384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BB950C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4"/>
                <w:sz w:val="28"/>
                <w:szCs w:val="28"/>
              </w:rPr>
              <w:t>Осуществлять поиск и использование информации, необходимой</w:t>
            </w:r>
            <w:r w:rsidR="00A80FB7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1"/>
                <w:sz w:val="28"/>
                <w:szCs w:val="28"/>
              </w:rPr>
              <w:t>для  эффективного        выполнения        профессиональных        задач,</w:t>
            </w:r>
            <w:r w:rsidR="00A80FB7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профессионального и личностного развития.</w:t>
            </w:r>
          </w:p>
        </w:tc>
      </w:tr>
      <w:tr w:rsidR="0033210B" w14:paraId="736E88D9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9A1B4BA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B9F2581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5"/>
                <w:sz w:val="28"/>
                <w:szCs w:val="28"/>
              </w:rPr>
              <w:t>Использовать информационно-коммуникационные технологии в</w:t>
            </w:r>
            <w:r w:rsidR="00A80FB7"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33210B" w14:paraId="278E4C38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284D581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CFFAC9F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3"/>
                <w:sz w:val="28"/>
                <w:szCs w:val="28"/>
              </w:rPr>
              <w:t>Работать  в коллективе и в команде,  эффективно общаться с</w:t>
            </w:r>
            <w:r w:rsidR="00A80FB7">
              <w:rPr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коллегами, руководством, пациентами.</w:t>
            </w:r>
          </w:p>
        </w:tc>
      </w:tr>
      <w:tr w:rsidR="0033210B" w14:paraId="1061832E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90ECEF2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825E225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Брать ответственность за работу членов команды (подчиненных), за</w:t>
            </w:r>
            <w:r w:rsidR="00A80F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результат выполнения заданий.</w:t>
            </w:r>
          </w:p>
        </w:tc>
      </w:tr>
      <w:tr w:rsidR="0033210B" w14:paraId="5FCEEFAA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7F2381B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5F26B8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Самостоятельно    определять    задачи    профессионального    и</w:t>
            </w:r>
          </w:p>
          <w:p w14:paraId="475D428D" w14:textId="77777777" w:rsidR="0033210B" w:rsidRDefault="0033210B" w:rsidP="00EE3412">
            <w:pPr>
              <w:shd w:val="clear" w:color="auto" w:fill="FFFFFF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личностного     развития,     заниматься     самообразованием,     осознанно</w:t>
            </w:r>
            <w:r w:rsidR="00A80F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планировать повышение квалификации.</w:t>
            </w:r>
          </w:p>
        </w:tc>
      </w:tr>
      <w:tr w:rsidR="0033210B" w14:paraId="69A73E31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0CD41CC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D61FE4E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Ориентироваться     в     условиях     смены     технологий     в</w:t>
            </w:r>
          </w:p>
          <w:p w14:paraId="3365F651" w14:textId="77777777" w:rsidR="0033210B" w:rsidRDefault="0033210B" w:rsidP="00EE3412">
            <w:pPr>
              <w:shd w:val="clear" w:color="auto" w:fill="FFFFFF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профессиональной деятельности.</w:t>
            </w:r>
          </w:p>
        </w:tc>
      </w:tr>
      <w:tr w:rsidR="0033210B" w14:paraId="1667C20C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009C38E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10.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19FEBB0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Бережно относиться к историческому наследию и культурным</w:t>
            </w:r>
          </w:p>
          <w:p w14:paraId="0F219542" w14:textId="77777777" w:rsidR="0033210B" w:rsidRDefault="0033210B" w:rsidP="00EE3412">
            <w:pPr>
              <w:shd w:val="clear" w:color="auto" w:fill="FFFFFF"/>
              <w:spacing w:line="317" w:lineRule="exact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традициям   народа,   уважать  социальные,   культурные   и   религиозные </w:t>
            </w:r>
            <w:r>
              <w:rPr>
                <w:color w:val="000000"/>
                <w:spacing w:val="-3"/>
                <w:sz w:val="28"/>
                <w:szCs w:val="28"/>
              </w:rPr>
              <w:t>различия.</w:t>
            </w:r>
          </w:p>
        </w:tc>
      </w:tr>
      <w:tr w:rsidR="0033210B" w14:paraId="1F2440A2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58BFB43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11.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632F5F6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pacing w:val="11"/>
                <w:sz w:val="28"/>
                <w:szCs w:val="28"/>
              </w:rPr>
            </w:pPr>
            <w:r>
              <w:rPr>
                <w:color w:val="000000"/>
                <w:spacing w:val="11"/>
                <w:sz w:val="28"/>
                <w:szCs w:val="28"/>
              </w:rPr>
              <w:t>Быть готовым брать на себя нравственные обязательства по</w:t>
            </w:r>
          </w:p>
          <w:p w14:paraId="6C128FD1" w14:textId="77777777" w:rsidR="0033210B" w:rsidRDefault="0033210B" w:rsidP="00EE3412">
            <w:pPr>
              <w:shd w:val="clear" w:color="auto" w:fill="FFFFFF"/>
              <w:spacing w:line="317" w:lineRule="exact"/>
              <w:ind w:left="720" w:hanging="78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отношению к природе, обществу и человеку.</w:t>
            </w:r>
          </w:p>
        </w:tc>
      </w:tr>
      <w:tr w:rsidR="0033210B" w14:paraId="66FADBC6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CD05C7F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12.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0793F36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Оказывать   первую   медицинскую   помощь   при   неотложных</w:t>
            </w:r>
          </w:p>
          <w:p w14:paraId="767AFAF7" w14:textId="77777777" w:rsidR="0033210B" w:rsidRDefault="0033210B" w:rsidP="00EE3412">
            <w:pPr>
              <w:shd w:val="clear" w:color="auto" w:fill="FFFFFF"/>
              <w:spacing w:before="7" w:line="317" w:lineRule="exact"/>
              <w:jc w:val="both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состояниях.</w:t>
            </w:r>
          </w:p>
        </w:tc>
      </w:tr>
      <w:tr w:rsidR="0033210B" w14:paraId="47B9FAF9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0CE397C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13.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801BDE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Организовывать рабочее место с соблюдением требований охраны</w:t>
            </w:r>
            <w:r w:rsidR="00A80F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4"/>
                <w:sz w:val="28"/>
                <w:szCs w:val="28"/>
              </w:rPr>
              <w:t>труда, производственной санитарии, инфекционной и противопожарной</w:t>
            </w:r>
            <w:r w:rsidR="00A80FB7">
              <w:rPr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безопасности.</w:t>
            </w:r>
          </w:p>
        </w:tc>
      </w:tr>
      <w:tr w:rsidR="0033210B" w14:paraId="6A07EB8A" w14:textId="77777777" w:rsidTr="00B14EC9">
        <w:trPr>
          <w:trHeight w:val="673"/>
        </w:trPr>
        <w:tc>
          <w:tcPr>
            <w:tcW w:w="12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4DE0ECE" w14:textId="77777777" w:rsidR="0033210B" w:rsidRDefault="0033210B" w:rsidP="00EE3412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14.</w:t>
            </w:r>
          </w:p>
        </w:tc>
        <w:tc>
          <w:tcPr>
            <w:tcW w:w="8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5EAC157" w14:textId="77777777" w:rsidR="0033210B" w:rsidRDefault="0033210B" w:rsidP="00EE3412">
            <w:pPr>
              <w:shd w:val="clear" w:color="auto" w:fill="FFFFFF"/>
              <w:snapToGrid w:val="0"/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Вести здоровый образ жизни, заниматься физической культурой и</w:t>
            </w:r>
            <w:r w:rsidR="00A80FB7">
              <w:rPr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спортом     для     укрепления     здоровья,     достижения     жизненных и</w:t>
            </w:r>
            <w:r w:rsidR="00A80FB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профессиональных целей.</w:t>
            </w:r>
          </w:p>
        </w:tc>
      </w:tr>
    </w:tbl>
    <w:p w14:paraId="4CE3EB2B" w14:textId="54A30159" w:rsidR="007D556F" w:rsidRDefault="007D556F" w:rsidP="003321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5C9CC41" w14:textId="19ADBB53" w:rsidR="007D556F" w:rsidRPr="007D556F" w:rsidRDefault="007D556F" w:rsidP="007D556F">
      <w:pPr>
        <w:jc w:val="both"/>
        <w:rPr>
          <w:b/>
          <w:sz w:val="28"/>
          <w:szCs w:val="28"/>
        </w:rPr>
      </w:pPr>
      <w:r w:rsidRPr="007D556F">
        <w:rPr>
          <w:b/>
          <w:sz w:val="28"/>
          <w:szCs w:val="28"/>
        </w:rPr>
        <w:t>2.2. Основные образовательные технологии</w:t>
      </w:r>
    </w:p>
    <w:p w14:paraId="20715FC5" w14:textId="77777777" w:rsidR="007D556F" w:rsidRPr="007D556F" w:rsidRDefault="007D556F" w:rsidP="007D556F">
      <w:pPr>
        <w:ind w:firstLine="708"/>
        <w:jc w:val="both"/>
        <w:rPr>
          <w:sz w:val="28"/>
          <w:szCs w:val="28"/>
        </w:rPr>
      </w:pPr>
      <w:r w:rsidRPr="007D556F">
        <w:rPr>
          <w:sz w:val="28"/>
          <w:szCs w:val="28"/>
        </w:rPr>
        <w:lastRenderedPageBreak/>
        <w:t>В процессе изучения профессионального модуля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0C778D79" w14:textId="617B2223" w:rsidR="007D556F" w:rsidRDefault="007D556F" w:rsidP="007D556F">
      <w:pPr>
        <w:rPr>
          <w:sz w:val="28"/>
          <w:szCs w:val="28"/>
        </w:rPr>
      </w:pPr>
    </w:p>
    <w:p w14:paraId="63AA37BC" w14:textId="77777777" w:rsidR="006D0C51" w:rsidRDefault="006D0C51" w:rsidP="007D556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</w:pPr>
    </w:p>
    <w:sectPr w:rsidR="006D0C51" w:rsidSect="007D556F">
      <w:footerReference w:type="even" r:id="rId8"/>
      <w:footerReference w:type="default" r:id="rId9"/>
      <w:footerReference w:type="first" r:id="rId10"/>
      <w:pgSz w:w="12242" w:h="15842" w:code="1"/>
      <w:pgMar w:top="1134" w:right="850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6A542" w14:textId="77777777" w:rsidR="00A20575" w:rsidRDefault="00A20575" w:rsidP="0033210B">
      <w:r>
        <w:separator/>
      </w:r>
    </w:p>
  </w:endnote>
  <w:endnote w:type="continuationSeparator" w:id="0">
    <w:p w14:paraId="7CBD2BF5" w14:textId="77777777" w:rsidR="00A20575" w:rsidRDefault="00A20575" w:rsidP="0033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A065" w14:textId="77777777" w:rsidR="0048082D" w:rsidRDefault="004808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674789"/>
      <w:docPartObj>
        <w:docPartGallery w:val="Page Numbers (Bottom of Page)"/>
        <w:docPartUnique/>
      </w:docPartObj>
    </w:sdtPr>
    <w:sdtContent>
      <w:p w14:paraId="4909F444" w14:textId="1BC89DFB" w:rsidR="0048082D" w:rsidRDefault="0048082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EC9">
          <w:rPr>
            <w:noProof/>
          </w:rPr>
          <w:t>5</w:t>
        </w:r>
        <w:r>
          <w:fldChar w:fldCharType="end"/>
        </w:r>
      </w:p>
    </w:sdtContent>
  </w:sdt>
  <w:p w14:paraId="78E72D4D" w14:textId="2067CC01" w:rsidR="0048082D" w:rsidRDefault="0048082D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59407" w14:textId="77777777" w:rsidR="0048082D" w:rsidRDefault="004808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97B1" w14:textId="77777777" w:rsidR="00A20575" w:rsidRDefault="00A20575" w:rsidP="0033210B">
      <w:r>
        <w:separator/>
      </w:r>
    </w:p>
  </w:footnote>
  <w:footnote w:type="continuationSeparator" w:id="0">
    <w:p w14:paraId="2FFA0D53" w14:textId="77777777" w:rsidR="00A20575" w:rsidRDefault="00A20575" w:rsidP="00332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CA97A5"/>
    <w:multiLevelType w:val="hybridMultilevel"/>
    <w:tmpl w:val="36562C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D59303"/>
    <w:multiLevelType w:val="hybridMultilevel"/>
    <w:tmpl w:val="0A6608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0C507F5"/>
    <w:multiLevelType w:val="hybridMultilevel"/>
    <w:tmpl w:val="6636935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4CE4579"/>
    <w:multiLevelType w:val="hybridMultilevel"/>
    <w:tmpl w:val="2310C0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68782B8"/>
    <w:multiLevelType w:val="hybridMultilevel"/>
    <w:tmpl w:val="CF5A3C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7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8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4264E71"/>
    <w:multiLevelType w:val="multilevel"/>
    <w:tmpl w:val="FAB4940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968EE8A"/>
    <w:multiLevelType w:val="hybridMultilevel"/>
    <w:tmpl w:val="21D247E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CBE01E8"/>
    <w:multiLevelType w:val="hybridMultilevel"/>
    <w:tmpl w:val="1688E328"/>
    <w:lvl w:ilvl="0" w:tplc="3C4A613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F530D4E"/>
    <w:multiLevelType w:val="hybridMultilevel"/>
    <w:tmpl w:val="C4625E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F5903AB"/>
    <w:multiLevelType w:val="multilevel"/>
    <w:tmpl w:val="DC3EB818"/>
    <w:lvl w:ilvl="0">
      <w:start w:val="6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29E6628"/>
    <w:multiLevelType w:val="hybridMultilevel"/>
    <w:tmpl w:val="C2FCDC0E"/>
    <w:lvl w:ilvl="0" w:tplc="FFFFFFFF">
      <w:start w:val="1"/>
      <w:numFmt w:val="decimal"/>
      <w:lvlText w:val=""/>
      <w:lvlJc w:val="left"/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36A777C"/>
    <w:multiLevelType w:val="multilevel"/>
    <w:tmpl w:val="3C14279E"/>
    <w:lvl w:ilvl="0">
      <w:start w:val="8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6B1486F"/>
    <w:multiLevelType w:val="hybridMultilevel"/>
    <w:tmpl w:val="255A7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0A1FB4"/>
    <w:multiLevelType w:val="hybridMultilevel"/>
    <w:tmpl w:val="CE588AC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1E3228CA"/>
    <w:multiLevelType w:val="hybridMultilevel"/>
    <w:tmpl w:val="D9762E3C"/>
    <w:lvl w:ilvl="0" w:tplc="07FE1496">
      <w:start w:val="1"/>
      <w:numFmt w:val="decimal"/>
      <w:lvlText w:val="%1."/>
      <w:lvlJc w:val="left"/>
      <w:pPr>
        <w:tabs>
          <w:tab w:val="num" w:pos="1245"/>
        </w:tabs>
        <w:ind w:left="124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2" w15:restartNumberingAfterBreak="0">
    <w:nsid w:val="20A80CD3"/>
    <w:multiLevelType w:val="hybridMultilevel"/>
    <w:tmpl w:val="67DA7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0DE209F"/>
    <w:multiLevelType w:val="hybridMultilevel"/>
    <w:tmpl w:val="1C7C1BB6"/>
    <w:lvl w:ilvl="0" w:tplc="3654AD26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4" w15:restartNumberingAfterBreak="0">
    <w:nsid w:val="221B2E75"/>
    <w:multiLevelType w:val="hybridMultilevel"/>
    <w:tmpl w:val="85EC555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5" w15:restartNumberingAfterBreak="0">
    <w:nsid w:val="243F4623"/>
    <w:multiLevelType w:val="hybridMultilevel"/>
    <w:tmpl w:val="E0467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51136B4"/>
    <w:multiLevelType w:val="multilevel"/>
    <w:tmpl w:val="B5C8426A"/>
    <w:lvl w:ilvl="0">
      <w:start w:val="10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595100F"/>
    <w:multiLevelType w:val="hybridMultilevel"/>
    <w:tmpl w:val="C284E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771662D"/>
    <w:multiLevelType w:val="hybridMultilevel"/>
    <w:tmpl w:val="15022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B4130F"/>
    <w:multiLevelType w:val="hybridMultilevel"/>
    <w:tmpl w:val="E098D240"/>
    <w:lvl w:ilvl="0" w:tplc="0419000F">
      <w:start w:val="1"/>
      <w:numFmt w:val="decimal"/>
      <w:lvlText w:val="%1."/>
      <w:lvlJc w:val="left"/>
      <w:pPr>
        <w:tabs>
          <w:tab w:val="num" w:pos="1300"/>
        </w:tabs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0"/>
        </w:tabs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0"/>
        </w:tabs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0"/>
        </w:tabs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0"/>
        </w:tabs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0"/>
        </w:tabs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0"/>
        </w:tabs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0"/>
        </w:tabs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0"/>
        </w:tabs>
        <w:ind w:left="7060" w:hanging="180"/>
      </w:pPr>
    </w:lvl>
  </w:abstractNum>
  <w:abstractNum w:abstractNumId="31" w15:restartNumberingAfterBreak="0">
    <w:nsid w:val="2DEA2D15"/>
    <w:multiLevelType w:val="hybridMultilevel"/>
    <w:tmpl w:val="97680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2DB4063"/>
    <w:multiLevelType w:val="hybridMultilevel"/>
    <w:tmpl w:val="ED7C5BCA"/>
    <w:lvl w:ilvl="0" w:tplc="FFFFFFFF">
      <w:start w:val="1"/>
      <w:numFmt w:val="decimal"/>
      <w:lvlText w:val=""/>
      <w:lvlJc w:val="left"/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39B0779"/>
    <w:multiLevelType w:val="hybridMultilevel"/>
    <w:tmpl w:val="D9CAC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E1035B"/>
    <w:multiLevelType w:val="hybridMultilevel"/>
    <w:tmpl w:val="4F4CFEA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4B7E6B46"/>
    <w:multiLevelType w:val="hybridMultilevel"/>
    <w:tmpl w:val="3BCEE174"/>
    <w:lvl w:ilvl="0" w:tplc="F372F2DC">
      <w:start w:val="12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6" w15:restartNumberingAfterBreak="0">
    <w:nsid w:val="51A2034D"/>
    <w:multiLevelType w:val="hybridMultilevel"/>
    <w:tmpl w:val="85AA3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E4DDEF"/>
    <w:multiLevelType w:val="hybridMultilevel"/>
    <w:tmpl w:val="576A97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581A2666"/>
    <w:multiLevelType w:val="hybridMultilevel"/>
    <w:tmpl w:val="C6B24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9C1158"/>
    <w:multiLevelType w:val="multilevel"/>
    <w:tmpl w:val="2990DB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7531B0D"/>
    <w:multiLevelType w:val="hybridMultilevel"/>
    <w:tmpl w:val="914A69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0083B44"/>
    <w:multiLevelType w:val="hybridMultilevel"/>
    <w:tmpl w:val="93F0DF36"/>
    <w:lvl w:ilvl="0" w:tplc="F372F2DC">
      <w:start w:val="1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3F0BCA"/>
    <w:multiLevelType w:val="hybridMultilevel"/>
    <w:tmpl w:val="458CEB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7E15743"/>
    <w:multiLevelType w:val="hybridMultilevel"/>
    <w:tmpl w:val="3240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1008F"/>
    <w:multiLevelType w:val="hybridMultilevel"/>
    <w:tmpl w:val="92AF02B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E69551E"/>
    <w:multiLevelType w:val="hybridMultilevel"/>
    <w:tmpl w:val="46EC23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5914F9"/>
    <w:multiLevelType w:val="hybridMultilevel"/>
    <w:tmpl w:val="9089ED6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68557557">
    <w:abstractNumId w:val="5"/>
  </w:num>
  <w:num w:numId="2" w16cid:durableId="1158957184">
    <w:abstractNumId w:val="6"/>
  </w:num>
  <w:num w:numId="3" w16cid:durableId="1571889793">
    <w:abstractNumId w:val="7"/>
  </w:num>
  <w:num w:numId="4" w16cid:durableId="1561405888">
    <w:abstractNumId w:val="29"/>
  </w:num>
  <w:num w:numId="5" w16cid:durableId="1461068469">
    <w:abstractNumId w:val="21"/>
  </w:num>
  <w:num w:numId="6" w16cid:durableId="629744760">
    <w:abstractNumId w:val="20"/>
  </w:num>
  <w:num w:numId="7" w16cid:durableId="16084305">
    <w:abstractNumId w:val="15"/>
  </w:num>
  <w:num w:numId="8" w16cid:durableId="160437855">
    <w:abstractNumId w:val="40"/>
  </w:num>
  <w:num w:numId="9" w16cid:durableId="213927787">
    <w:abstractNumId w:val="24"/>
  </w:num>
  <w:num w:numId="10" w16cid:durableId="1170607499">
    <w:abstractNumId w:val="4"/>
  </w:num>
  <w:num w:numId="11" w16cid:durableId="1394622844">
    <w:abstractNumId w:val="32"/>
  </w:num>
  <w:num w:numId="12" w16cid:durableId="1254899717">
    <w:abstractNumId w:val="17"/>
  </w:num>
  <w:num w:numId="13" w16cid:durableId="656497618">
    <w:abstractNumId w:val="42"/>
  </w:num>
  <w:num w:numId="14" w16cid:durableId="1681619330">
    <w:abstractNumId w:val="2"/>
  </w:num>
  <w:num w:numId="15" w16cid:durableId="1251088205">
    <w:abstractNumId w:val="13"/>
  </w:num>
  <w:num w:numId="16" w16cid:durableId="414782489">
    <w:abstractNumId w:val="34"/>
  </w:num>
  <w:num w:numId="17" w16cid:durableId="1830487203">
    <w:abstractNumId w:val="12"/>
  </w:num>
  <w:num w:numId="18" w16cid:durableId="135681943">
    <w:abstractNumId w:val="16"/>
  </w:num>
  <w:num w:numId="19" w16cid:durableId="1265261736">
    <w:abstractNumId w:val="18"/>
  </w:num>
  <w:num w:numId="20" w16cid:durableId="344211481">
    <w:abstractNumId w:val="26"/>
  </w:num>
  <w:num w:numId="21" w16cid:durableId="860826974">
    <w:abstractNumId w:val="44"/>
  </w:num>
  <w:num w:numId="22" w16cid:durableId="1235698703">
    <w:abstractNumId w:val="23"/>
  </w:num>
  <w:num w:numId="23" w16cid:durableId="392774897">
    <w:abstractNumId w:val="28"/>
  </w:num>
  <w:num w:numId="24" w16cid:durableId="1107774318">
    <w:abstractNumId w:val="38"/>
  </w:num>
  <w:num w:numId="25" w16cid:durableId="1101995399">
    <w:abstractNumId w:val="30"/>
  </w:num>
  <w:num w:numId="26" w16cid:durableId="465050992">
    <w:abstractNumId w:val="8"/>
  </w:num>
  <w:num w:numId="27" w16cid:durableId="180976141">
    <w:abstractNumId w:val="9"/>
  </w:num>
  <w:num w:numId="28" w16cid:durableId="690958165">
    <w:abstractNumId w:val="10"/>
  </w:num>
  <w:num w:numId="29" w16cid:durableId="699017418">
    <w:abstractNumId w:val="11"/>
  </w:num>
  <w:num w:numId="30" w16cid:durableId="1800224132">
    <w:abstractNumId w:val="45"/>
  </w:num>
  <w:num w:numId="31" w16cid:durableId="1391271206">
    <w:abstractNumId w:val="37"/>
  </w:num>
  <w:num w:numId="32" w16cid:durableId="1837919856">
    <w:abstractNumId w:val="1"/>
  </w:num>
  <w:num w:numId="33" w16cid:durableId="1243298427">
    <w:abstractNumId w:val="3"/>
  </w:num>
  <w:num w:numId="34" w16cid:durableId="376784784">
    <w:abstractNumId w:val="0"/>
  </w:num>
  <w:num w:numId="35" w16cid:durableId="1362627731">
    <w:abstractNumId w:val="39"/>
  </w:num>
  <w:num w:numId="36" w16cid:durableId="882404929">
    <w:abstractNumId w:val="41"/>
  </w:num>
  <w:num w:numId="37" w16cid:durableId="784495924">
    <w:abstractNumId w:val="35"/>
  </w:num>
  <w:num w:numId="38" w16cid:durableId="1208105493">
    <w:abstractNumId w:val="31"/>
  </w:num>
  <w:num w:numId="39" w16cid:durableId="692077124">
    <w:abstractNumId w:val="27"/>
  </w:num>
  <w:num w:numId="40" w16cid:durableId="317274803">
    <w:abstractNumId w:val="22"/>
  </w:num>
  <w:num w:numId="41" w16cid:durableId="927268927">
    <w:abstractNumId w:val="33"/>
  </w:num>
  <w:num w:numId="42" w16cid:durableId="361327006">
    <w:abstractNumId w:val="36"/>
  </w:num>
  <w:num w:numId="43" w16cid:durableId="597366723">
    <w:abstractNumId w:val="25"/>
  </w:num>
  <w:num w:numId="44" w16cid:durableId="1363936735">
    <w:abstractNumId w:val="19"/>
  </w:num>
  <w:num w:numId="45" w16cid:durableId="67119970">
    <w:abstractNumId w:val="46"/>
  </w:num>
  <w:num w:numId="46" w16cid:durableId="1477651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6300952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10B"/>
    <w:rsid w:val="000063B2"/>
    <w:rsid w:val="00016600"/>
    <w:rsid w:val="00016DCB"/>
    <w:rsid w:val="000201EE"/>
    <w:rsid w:val="00022F5C"/>
    <w:rsid w:val="000230C2"/>
    <w:rsid w:val="00024B6F"/>
    <w:rsid w:val="00032E17"/>
    <w:rsid w:val="00033343"/>
    <w:rsid w:val="00042611"/>
    <w:rsid w:val="0004368E"/>
    <w:rsid w:val="00050448"/>
    <w:rsid w:val="000554C7"/>
    <w:rsid w:val="00060827"/>
    <w:rsid w:val="00067547"/>
    <w:rsid w:val="000678D0"/>
    <w:rsid w:val="000702BE"/>
    <w:rsid w:val="00083037"/>
    <w:rsid w:val="0008516E"/>
    <w:rsid w:val="000A2C9E"/>
    <w:rsid w:val="000A3F3D"/>
    <w:rsid w:val="000A4FB3"/>
    <w:rsid w:val="000B1A69"/>
    <w:rsid w:val="000B5BD4"/>
    <w:rsid w:val="000C074B"/>
    <w:rsid w:val="000C17A5"/>
    <w:rsid w:val="000D4EE4"/>
    <w:rsid w:val="000F0AEA"/>
    <w:rsid w:val="000F5915"/>
    <w:rsid w:val="00112256"/>
    <w:rsid w:val="001264EA"/>
    <w:rsid w:val="00131B0A"/>
    <w:rsid w:val="00136BE6"/>
    <w:rsid w:val="00136C88"/>
    <w:rsid w:val="001460B6"/>
    <w:rsid w:val="001473C7"/>
    <w:rsid w:val="0015188D"/>
    <w:rsid w:val="00170528"/>
    <w:rsid w:val="001750A9"/>
    <w:rsid w:val="001839CC"/>
    <w:rsid w:val="00190057"/>
    <w:rsid w:val="00193287"/>
    <w:rsid w:val="00194362"/>
    <w:rsid w:val="00195006"/>
    <w:rsid w:val="0019528B"/>
    <w:rsid w:val="001B193C"/>
    <w:rsid w:val="001C7D44"/>
    <w:rsid w:val="001E3DB3"/>
    <w:rsid w:val="001E6237"/>
    <w:rsid w:val="001F3D95"/>
    <w:rsid w:val="001F57E1"/>
    <w:rsid w:val="001F6C24"/>
    <w:rsid w:val="00207BB9"/>
    <w:rsid w:val="00207C3D"/>
    <w:rsid w:val="00217B5F"/>
    <w:rsid w:val="00221033"/>
    <w:rsid w:val="00221AB5"/>
    <w:rsid w:val="00224D79"/>
    <w:rsid w:val="00233883"/>
    <w:rsid w:val="00242943"/>
    <w:rsid w:val="002523C4"/>
    <w:rsid w:val="00253EAC"/>
    <w:rsid w:val="0027327F"/>
    <w:rsid w:val="00275521"/>
    <w:rsid w:val="002768BD"/>
    <w:rsid w:val="00276C1B"/>
    <w:rsid w:val="00281BE6"/>
    <w:rsid w:val="00293B73"/>
    <w:rsid w:val="00294DF6"/>
    <w:rsid w:val="00295659"/>
    <w:rsid w:val="002B67A0"/>
    <w:rsid w:val="002B7A69"/>
    <w:rsid w:val="002C126F"/>
    <w:rsid w:val="002C2917"/>
    <w:rsid w:val="002C59E4"/>
    <w:rsid w:val="002C5C33"/>
    <w:rsid w:val="002D0259"/>
    <w:rsid w:val="002D11F1"/>
    <w:rsid w:val="002D1354"/>
    <w:rsid w:val="002D28A7"/>
    <w:rsid w:val="00301137"/>
    <w:rsid w:val="00302E2D"/>
    <w:rsid w:val="00305933"/>
    <w:rsid w:val="00314BA6"/>
    <w:rsid w:val="003212D7"/>
    <w:rsid w:val="0033210B"/>
    <w:rsid w:val="0034236E"/>
    <w:rsid w:val="003424E5"/>
    <w:rsid w:val="0035133B"/>
    <w:rsid w:val="00362F1B"/>
    <w:rsid w:val="00364C04"/>
    <w:rsid w:val="003714D5"/>
    <w:rsid w:val="00372088"/>
    <w:rsid w:val="00375E3A"/>
    <w:rsid w:val="00382813"/>
    <w:rsid w:val="00384692"/>
    <w:rsid w:val="00386772"/>
    <w:rsid w:val="00387333"/>
    <w:rsid w:val="00390A87"/>
    <w:rsid w:val="003A3B3B"/>
    <w:rsid w:val="003A4086"/>
    <w:rsid w:val="003B32C9"/>
    <w:rsid w:val="003E00A3"/>
    <w:rsid w:val="003E1E4B"/>
    <w:rsid w:val="003E6C04"/>
    <w:rsid w:val="003F3783"/>
    <w:rsid w:val="003F676F"/>
    <w:rsid w:val="004003AE"/>
    <w:rsid w:val="00406BB2"/>
    <w:rsid w:val="00407705"/>
    <w:rsid w:val="004104A4"/>
    <w:rsid w:val="00412519"/>
    <w:rsid w:val="004234A1"/>
    <w:rsid w:val="00424831"/>
    <w:rsid w:val="0042527E"/>
    <w:rsid w:val="00430D1A"/>
    <w:rsid w:val="004506B0"/>
    <w:rsid w:val="004528AC"/>
    <w:rsid w:val="00454077"/>
    <w:rsid w:val="00455BF5"/>
    <w:rsid w:val="00461952"/>
    <w:rsid w:val="0047390A"/>
    <w:rsid w:val="0048082D"/>
    <w:rsid w:val="0048333F"/>
    <w:rsid w:val="00485253"/>
    <w:rsid w:val="00494BFD"/>
    <w:rsid w:val="00494D7D"/>
    <w:rsid w:val="004950BF"/>
    <w:rsid w:val="004A5194"/>
    <w:rsid w:val="004A61E7"/>
    <w:rsid w:val="004A74E0"/>
    <w:rsid w:val="004B2474"/>
    <w:rsid w:val="004B617C"/>
    <w:rsid w:val="004C35C7"/>
    <w:rsid w:val="004C5CCC"/>
    <w:rsid w:val="004C5D31"/>
    <w:rsid w:val="004D13B8"/>
    <w:rsid w:val="004D43E6"/>
    <w:rsid w:val="004E1CF3"/>
    <w:rsid w:val="004E4E0B"/>
    <w:rsid w:val="004E6511"/>
    <w:rsid w:val="004F1790"/>
    <w:rsid w:val="00500B02"/>
    <w:rsid w:val="00527BC6"/>
    <w:rsid w:val="00527FF0"/>
    <w:rsid w:val="005349DB"/>
    <w:rsid w:val="00543249"/>
    <w:rsid w:val="0054339D"/>
    <w:rsid w:val="00544918"/>
    <w:rsid w:val="0054644D"/>
    <w:rsid w:val="00552651"/>
    <w:rsid w:val="00565A7A"/>
    <w:rsid w:val="00565AB8"/>
    <w:rsid w:val="005669AA"/>
    <w:rsid w:val="00571D9D"/>
    <w:rsid w:val="00573EDB"/>
    <w:rsid w:val="00585764"/>
    <w:rsid w:val="00594DBA"/>
    <w:rsid w:val="00597132"/>
    <w:rsid w:val="005A3950"/>
    <w:rsid w:val="005B46CD"/>
    <w:rsid w:val="005C58C9"/>
    <w:rsid w:val="005D193C"/>
    <w:rsid w:val="005D626D"/>
    <w:rsid w:val="005E2063"/>
    <w:rsid w:val="005E4C82"/>
    <w:rsid w:val="005E6289"/>
    <w:rsid w:val="005F183C"/>
    <w:rsid w:val="005F2291"/>
    <w:rsid w:val="005F24E5"/>
    <w:rsid w:val="005F5076"/>
    <w:rsid w:val="00602620"/>
    <w:rsid w:val="00603465"/>
    <w:rsid w:val="00607BC3"/>
    <w:rsid w:val="00612D68"/>
    <w:rsid w:val="006152C2"/>
    <w:rsid w:val="006167DA"/>
    <w:rsid w:val="006308B4"/>
    <w:rsid w:val="00642C90"/>
    <w:rsid w:val="00645EE3"/>
    <w:rsid w:val="0065094B"/>
    <w:rsid w:val="00652571"/>
    <w:rsid w:val="00655811"/>
    <w:rsid w:val="0065711B"/>
    <w:rsid w:val="00663BD0"/>
    <w:rsid w:val="006733FD"/>
    <w:rsid w:val="00677845"/>
    <w:rsid w:val="006834F1"/>
    <w:rsid w:val="00697A87"/>
    <w:rsid w:val="006A0850"/>
    <w:rsid w:val="006A100A"/>
    <w:rsid w:val="006A2E3C"/>
    <w:rsid w:val="006A43D7"/>
    <w:rsid w:val="006A7427"/>
    <w:rsid w:val="006B1E3A"/>
    <w:rsid w:val="006B6C43"/>
    <w:rsid w:val="006B70C2"/>
    <w:rsid w:val="006C1870"/>
    <w:rsid w:val="006C3945"/>
    <w:rsid w:val="006D0C51"/>
    <w:rsid w:val="006D0DC8"/>
    <w:rsid w:val="006D2FEB"/>
    <w:rsid w:val="006D702E"/>
    <w:rsid w:val="006E0F65"/>
    <w:rsid w:val="006E4A37"/>
    <w:rsid w:val="006F78FB"/>
    <w:rsid w:val="0070441C"/>
    <w:rsid w:val="00704E95"/>
    <w:rsid w:val="00721B3E"/>
    <w:rsid w:val="007303C5"/>
    <w:rsid w:val="007309E1"/>
    <w:rsid w:val="00731F6D"/>
    <w:rsid w:val="00735E2E"/>
    <w:rsid w:val="00753D8D"/>
    <w:rsid w:val="00762BEB"/>
    <w:rsid w:val="0076458D"/>
    <w:rsid w:val="007648CC"/>
    <w:rsid w:val="007673B3"/>
    <w:rsid w:val="007816D7"/>
    <w:rsid w:val="00795F7D"/>
    <w:rsid w:val="007A0C94"/>
    <w:rsid w:val="007A36F4"/>
    <w:rsid w:val="007A5FEF"/>
    <w:rsid w:val="007B1DF6"/>
    <w:rsid w:val="007B2D05"/>
    <w:rsid w:val="007B34F3"/>
    <w:rsid w:val="007C02CF"/>
    <w:rsid w:val="007D31AC"/>
    <w:rsid w:val="007D3FA7"/>
    <w:rsid w:val="007D556F"/>
    <w:rsid w:val="007D76F8"/>
    <w:rsid w:val="007E10AA"/>
    <w:rsid w:val="007E33E7"/>
    <w:rsid w:val="007E5508"/>
    <w:rsid w:val="007E6C7A"/>
    <w:rsid w:val="007F0BB5"/>
    <w:rsid w:val="007F0C5B"/>
    <w:rsid w:val="00801FA1"/>
    <w:rsid w:val="008030B2"/>
    <w:rsid w:val="00804808"/>
    <w:rsid w:val="008073B0"/>
    <w:rsid w:val="00811538"/>
    <w:rsid w:val="00812C96"/>
    <w:rsid w:val="0081653E"/>
    <w:rsid w:val="008202F2"/>
    <w:rsid w:val="00824B20"/>
    <w:rsid w:val="00831266"/>
    <w:rsid w:val="00832851"/>
    <w:rsid w:val="0083451D"/>
    <w:rsid w:val="00840687"/>
    <w:rsid w:val="00842FD7"/>
    <w:rsid w:val="00843F08"/>
    <w:rsid w:val="00846655"/>
    <w:rsid w:val="0084695E"/>
    <w:rsid w:val="008504E9"/>
    <w:rsid w:val="008518E9"/>
    <w:rsid w:val="00854126"/>
    <w:rsid w:val="00855D46"/>
    <w:rsid w:val="00863863"/>
    <w:rsid w:val="008703F8"/>
    <w:rsid w:val="008722D2"/>
    <w:rsid w:val="008843BF"/>
    <w:rsid w:val="00885ACD"/>
    <w:rsid w:val="00887FA6"/>
    <w:rsid w:val="00890FAC"/>
    <w:rsid w:val="00894006"/>
    <w:rsid w:val="008A139D"/>
    <w:rsid w:val="008B3CC0"/>
    <w:rsid w:val="008D017F"/>
    <w:rsid w:val="008D7AC0"/>
    <w:rsid w:val="008E06D9"/>
    <w:rsid w:val="008E1D08"/>
    <w:rsid w:val="008F256C"/>
    <w:rsid w:val="00900A18"/>
    <w:rsid w:val="00900F07"/>
    <w:rsid w:val="009057C5"/>
    <w:rsid w:val="009065B8"/>
    <w:rsid w:val="00912FBE"/>
    <w:rsid w:val="00920AE8"/>
    <w:rsid w:val="00921457"/>
    <w:rsid w:val="009255AE"/>
    <w:rsid w:val="0093311F"/>
    <w:rsid w:val="0093351B"/>
    <w:rsid w:val="009425F8"/>
    <w:rsid w:val="00952FBF"/>
    <w:rsid w:val="00954B56"/>
    <w:rsid w:val="00955001"/>
    <w:rsid w:val="00960B94"/>
    <w:rsid w:val="00962C7F"/>
    <w:rsid w:val="0096564F"/>
    <w:rsid w:val="00971C13"/>
    <w:rsid w:val="00976286"/>
    <w:rsid w:val="00976894"/>
    <w:rsid w:val="009819B0"/>
    <w:rsid w:val="0098356A"/>
    <w:rsid w:val="009912CE"/>
    <w:rsid w:val="00992D99"/>
    <w:rsid w:val="009A112E"/>
    <w:rsid w:val="009A342D"/>
    <w:rsid w:val="009B39BB"/>
    <w:rsid w:val="009D1105"/>
    <w:rsid w:val="009D6F83"/>
    <w:rsid w:val="009F5E14"/>
    <w:rsid w:val="00A015E1"/>
    <w:rsid w:val="00A07BD0"/>
    <w:rsid w:val="00A15EAB"/>
    <w:rsid w:val="00A20575"/>
    <w:rsid w:val="00A219A7"/>
    <w:rsid w:val="00A2268D"/>
    <w:rsid w:val="00A44034"/>
    <w:rsid w:val="00A56E8F"/>
    <w:rsid w:val="00A66573"/>
    <w:rsid w:val="00A77B18"/>
    <w:rsid w:val="00A80FB7"/>
    <w:rsid w:val="00A872BD"/>
    <w:rsid w:val="00A87A05"/>
    <w:rsid w:val="00A91C45"/>
    <w:rsid w:val="00AA7E69"/>
    <w:rsid w:val="00AB6258"/>
    <w:rsid w:val="00AB7FD4"/>
    <w:rsid w:val="00AC253F"/>
    <w:rsid w:val="00AC3B8A"/>
    <w:rsid w:val="00AD37A6"/>
    <w:rsid w:val="00AE2765"/>
    <w:rsid w:val="00AE60FB"/>
    <w:rsid w:val="00AE7C48"/>
    <w:rsid w:val="00AF3755"/>
    <w:rsid w:val="00AF797E"/>
    <w:rsid w:val="00B00854"/>
    <w:rsid w:val="00B02B77"/>
    <w:rsid w:val="00B05989"/>
    <w:rsid w:val="00B07441"/>
    <w:rsid w:val="00B07827"/>
    <w:rsid w:val="00B10812"/>
    <w:rsid w:val="00B14EC9"/>
    <w:rsid w:val="00B20215"/>
    <w:rsid w:val="00B22520"/>
    <w:rsid w:val="00B22812"/>
    <w:rsid w:val="00B23F0B"/>
    <w:rsid w:val="00B311DE"/>
    <w:rsid w:val="00B42C90"/>
    <w:rsid w:val="00B431FF"/>
    <w:rsid w:val="00B44A13"/>
    <w:rsid w:val="00B62CC7"/>
    <w:rsid w:val="00B85F2B"/>
    <w:rsid w:val="00B91EB3"/>
    <w:rsid w:val="00B960E1"/>
    <w:rsid w:val="00BA59F4"/>
    <w:rsid w:val="00BA76FD"/>
    <w:rsid w:val="00BA79F8"/>
    <w:rsid w:val="00BB6CDC"/>
    <w:rsid w:val="00BB79DA"/>
    <w:rsid w:val="00BC007D"/>
    <w:rsid w:val="00BC3A9B"/>
    <w:rsid w:val="00BE6A79"/>
    <w:rsid w:val="00BF1CF7"/>
    <w:rsid w:val="00BF7DC6"/>
    <w:rsid w:val="00C0237F"/>
    <w:rsid w:val="00C10E8D"/>
    <w:rsid w:val="00C12385"/>
    <w:rsid w:val="00C22D8F"/>
    <w:rsid w:val="00C2592B"/>
    <w:rsid w:val="00C25B1A"/>
    <w:rsid w:val="00C25FB0"/>
    <w:rsid w:val="00C363AB"/>
    <w:rsid w:val="00C36C80"/>
    <w:rsid w:val="00C577C4"/>
    <w:rsid w:val="00C71141"/>
    <w:rsid w:val="00C73963"/>
    <w:rsid w:val="00C8165B"/>
    <w:rsid w:val="00C854D7"/>
    <w:rsid w:val="00C96F83"/>
    <w:rsid w:val="00CA21CB"/>
    <w:rsid w:val="00CB10EF"/>
    <w:rsid w:val="00CB6675"/>
    <w:rsid w:val="00CC0DD2"/>
    <w:rsid w:val="00CC381C"/>
    <w:rsid w:val="00CC7738"/>
    <w:rsid w:val="00CE4403"/>
    <w:rsid w:val="00CE69D4"/>
    <w:rsid w:val="00CE718D"/>
    <w:rsid w:val="00CF009F"/>
    <w:rsid w:val="00D03BD6"/>
    <w:rsid w:val="00D14EC0"/>
    <w:rsid w:val="00D24EDC"/>
    <w:rsid w:val="00D260DC"/>
    <w:rsid w:val="00D30B85"/>
    <w:rsid w:val="00D31817"/>
    <w:rsid w:val="00D33B70"/>
    <w:rsid w:val="00D33F44"/>
    <w:rsid w:val="00D44EC0"/>
    <w:rsid w:val="00D45A50"/>
    <w:rsid w:val="00D545EC"/>
    <w:rsid w:val="00D55D8F"/>
    <w:rsid w:val="00D611DF"/>
    <w:rsid w:val="00D62421"/>
    <w:rsid w:val="00D650CF"/>
    <w:rsid w:val="00D66B84"/>
    <w:rsid w:val="00D70071"/>
    <w:rsid w:val="00D832CD"/>
    <w:rsid w:val="00D85B72"/>
    <w:rsid w:val="00D85EAB"/>
    <w:rsid w:val="00D877A6"/>
    <w:rsid w:val="00D877E4"/>
    <w:rsid w:val="00D90A9A"/>
    <w:rsid w:val="00DB023E"/>
    <w:rsid w:val="00DB6FF5"/>
    <w:rsid w:val="00DC0C5F"/>
    <w:rsid w:val="00DC30ED"/>
    <w:rsid w:val="00DC67A2"/>
    <w:rsid w:val="00DD28FE"/>
    <w:rsid w:val="00DD63C7"/>
    <w:rsid w:val="00DD6EBD"/>
    <w:rsid w:val="00DE07B0"/>
    <w:rsid w:val="00DE36DA"/>
    <w:rsid w:val="00DE7AC3"/>
    <w:rsid w:val="00DF35EC"/>
    <w:rsid w:val="00E0572D"/>
    <w:rsid w:val="00E0575A"/>
    <w:rsid w:val="00E11A2D"/>
    <w:rsid w:val="00E20C3F"/>
    <w:rsid w:val="00E23AE0"/>
    <w:rsid w:val="00E372D7"/>
    <w:rsid w:val="00E43AB3"/>
    <w:rsid w:val="00E44F39"/>
    <w:rsid w:val="00E5001B"/>
    <w:rsid w:val="00E56FA2"/>
    <w:rsid w:val="00E6317A"/>
    <w:rsid w:val="00E63E15"/>
    <w:rsid w:val="00E64281"/>
    <w:rsid w:val="00E650E0"/>
    <w:rsid w:val="00E66EFF"/>
    <w:rsid w:val="00E72C0E"/>
    <w:rsid w:val="00E73EC1"/>
    <w:rsid w:val="00E80BCD"/>
    <w:rsid w:val="00E93D2C"/>
    <w:rsid w:val="00E94C13"/>
    <w:rsid w:val="00E97B3C"/>
    <w:rsid w:val="00EA66FF"/>
    <w:rsid w:val="00EB72A6"/>
    <w:rsid w:val="00EC24AF"/>
    <w:rsid w:val="00ED08FF"/>
    <w:rsid w:val="00ED176A"/>
    <w:rsid w:val="00ED2EE0"/>
    <w:rsid w:val="00EE3412"/>
    <w:rsid w:val="00EF73CB"/>
    <w:rsid w:val="00F01621"/>
    <w:rsid w:val="00F03018"/>
    <w:rsid w:val="00F05856"/>
    <w:rsid w:val="00F06F3A"/>
    <w:rsid w:val="00F16202"/>
    <w:rsid w:val="00F167F9"/>
    <w:rsid w:val="00F2739C"/>
    <w:rsid w:val="00F46A58"/>
    <w:rsid w:val="00F6302B"/>
    <w:rsid w:val="00F65160"/>
    <w:rsid w:val="00F6683A"/>
    <w:rsid w:val="00F7166C"/>
    <w:rsid w:val="00F766C9"/>
    <w:rsid w:val="00F82E21"/>
    <w:rsid w:val="00F83AA2"/>
    <w:rsid w:val="00F84CF7"/>
    <w:rsid w:val="00F85722"/>
    <w:rsid w:val="00F878BE"/>
    <w:rsid w:val="00FA111A"/>
    <w:rsid w:val="00FA377A"/>
    <w:rsid w:val="00FA476B"/>
    <w:rsid w:val="00FB1FC9"/>
    <w:rsid w:val="00FC0480"/>
    <w:rsid w:val="00FC0AE4"/>
    <w:rsid w:val="00FC3912"/>
    <w:rsid w:val="00FC5E48"/>
    <w:rsid w:val="00FD6111"/>
    <w:rsid w:val="00FE0E45"/>
    <w:rsid w:val="00FE57B0"/>
    <w:rsid w:val="00FE58AE"/>
    <w:rsid w:val="00FF0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C8322"/>
  <w15:docId w15:val="{B5CA41DD-0E01-491A-8787-6A4F1298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321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33210B"/>
    <w:pPr>
      <w:keepNext/>
      <w:tabs>
        <w:tab w:val="num" w:pos="432"/>
      </w:tabs>
      <w:autoSpaceDE w:val="0"/>
      <w:ind w:firstLine="284"/>
      <w:outlineLvl w:val="0"/>
    </w:pPr>
  </w:style>
  <w:style w:type="paragraph" w:styleId="2">
    <w:name w:val="heading 2"/>
    <w:basedOn w:val="a0"/>
    <w:next w:val="a0"/>
    <w:link w:val="20"/>
    <w:qFormat/>
    <w:rsid w:val="00642C90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33210B"/>
    <w:rPr>
      <w:rFonts w:ascii="Symbol" w:hAnsi="Symbol"/>
      <w:color w:val="auto"/>
    </w:rPr>
  </w:style>
  <w:style w:type="character" w:customStyle="1" w:styleId="WW8Num5z1">
    <w:name w:val="WW8Num5z1"/>
    <w:rsid w:val="0033210B"/>
    <w:rPr>
      <w:rFonts w:ascii="Courier New" w:hAnsi="Courier New" w:cs="Courier New"/>
    </w:rPr>
  </w:style>
  <w:style w:type="character" w:customStyle="1" w:styleId="WW8Num5z2">
    <w:name w:val="WW8Num5z2"/>
    <w:rsid w:val="0033210B"/>
    <w:rPr>
      <w:rFonts w:ascii="Wingdings" w:hAnsi="Wingdings"/>
    </w:rPr>
  </w:style>
  <w:style w:type="character" w:customStyle="1" w:styleId="WW8Num5z3">
    <w:name w:val="WW8Num5z3"/>
    <w:rsid w:val="0033210B"/>
    <w:rPr>
      <w:rFonts w:ascii="Symbol" w:hAnsi="Symbol"/>
    </w:rPr>
  </w:style>
  <w:style w:type="character" w:customStyle="1" w:styleId="11">
    <w:name w:val="Основной шрифт абзаца1"/>
    <w:rsid w:val="0033210B"/>
  </w:style>
  <w:style w:type="character" w:customStyle="1" w:styleId="a4">
    <w:name w:val="Символ сноски"/>
    <w:basedOn w:val="11"/>
    <w:rsid w:val="0033210B"/>
    <w:rPr>
      <w:vertAlign w:val="superscript"/>
    </w:rPr>
  </w:style>
  <w:style w:type="character" w:customStyle="1" w:styleId="a5">
    <w:name w:val="Основной текст Знак"/>
    <w:basedOn w:val="11"/>
    <w:rsid w:val="0033210B"/>
    <w:rPr>
      <w:sz w:val="24"/>
      <w:szCs w:val="24"/>
      <w:lang w:val="ru-RU" w:eastAsia="ar-SA" w:bidi="ar-SA"/>
    </w:rPr>
  </w:style>
  <w:style w:type="character" w:styleId="a6">
    <w:name w:val="page number"/>
    <w:basedOn w:val="11"/>
    <w:semiHidden/>
    <w:rsid w:val="0033210B"/>
  </w:style>
  <w:style w:type="character" w:styleId="a7">
    <w:name w:val="footnote reference"/>
    <w:semiHidden/>
    <w:rsid w:val="0033210B"/>
    <w:rPr>
      <w:vertAlign w:val="superscript"/>
    </w:rPr>
  </w:style>
  <w:style w:type="character" w:styleId="a8">
    <w:name w:val="endnote reference"/>
    <w:semiHidden/>
    <w:rsid w:val="0033210B"/>
    <w:rPr>
      <w:vertAlign w:val="superscript"/>
    </w:rPr>
  </w:style>
  <w:style w:type="character" w:customStyle="1" w:styleId="a9">
    <w:name w:val="Символы концевой сноски"/>
    <w:rsid w:val="0033210B"/>
  </w:style>
  <w:style w:type="paragraph" w:customStyle="1" w:styleId="12">
    <w:name w:val="Заголовок1"/>
    <w:basedOn w:val="a0"/>
    <w:next w:val="aa"/>
    <w:rsid w:val="0033210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13"/>
    <w:semiHidden/>
    <w:rsid w:val="0033210B"/>
    <w:pPr>
      <w:spacing w:after="120"/>
    </w:pPr>
  </w:style>
  <w:style w:type="character" w:customStyle="1" w:styleId="13">
    <w:name w:val="Основной текст Знак1"/>
    <w:basedOn w:val="a1"/>
    <w:link w:val="aa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0"/>
    <w:semiHidden/>
    <w:rsid w:val="0033210B"/>
    <w:pPr>
      <w:ind w:left="283" w:hanging="283"/>
    </w:pPr>
  </w:style>
  <w:style w:type="paragraph" w:customStyle="1" w:styleId="14">
    <w:name w:val="Название1"/>
    <w:basedOn w:val="a0"/>
    <w:rsid w:val="0033210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rsid w:val="0033210B"/>
    <w:pPr>
      <w:suppressLineNumbers/>
    </w:pPr>
    <w:rPr>
      <w:rFonts w:cs="Tahoma"/>
    </w:rPr>
  </w:style>
  <w:style w:type="paragraph" w:styleId="ac">
    <w:name w:val="Normal (Web)"/>
    <w:basedOn w:val="a0"/>
    <w:rsid w:val="0033210B"/>
    <w:pPr>
      <w:spacing w:before="280" w:after="280"/>
    </w:pPr>
  </w:style>
  <w:style w:type="paragraph" w:customStyle="1" w:styleId="21">
    <w:name w:val="Список 21"/>
    <w:basedOn w:val="a0"/>
    <w:rsid w:val="0033210B"/>
    <w:pPr>
      <w:ind w:left="566" w:hanging="283"/>
    </w:pPr>
  </w:style>
  <w:style w:type="paragraph" w:customStyle="1" w:styleId="210">
    <w:name w:val="Основной текст с отступом 21"/>
    <w:basedOn w:val="a0"/>
    <w:rsid w:val="0033210B"/>
    <w:pPr>
      <w:spacing w:after="120" w:line="480" w:lineRule="auto"/>
      <w:ind w:left="283"/>
    </w:pPr>
  </w:style>
  <w:style w:type="paragraph" w:styleId="ad">
    <w:name w:val="footnote text"/>
    <w:basedOn w:val="a0"/>
    <w:link w:val="ae"/>
    <w:semiHidden/>
    <w:rsid w:val="0033210B"/>
    <w:rPr>
      <w:sz w:val="20"/>
      <w:szCs w:val="20"/>
    </w:rPr>
  </w:style>
  <w:style w:type="character" w:customStyle="1" w:styleId="ae">
    <w:name w:val="Текст сноски Знак"/>
    <w:basedOn w:val="a1"/>
    <w:link w:val="ad"/>
    <w:semiHidden/>
    <w:rsid w:val="003321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0"/>
    <w:rsid w:val="0033210B"/>
    <w:pPr>
      <w:spacing w:after="120" w:line="480" w:lineRule="auto"/>
    </w:pPr>
  </w:style>
  <w:style w:type="paragraph" w:customStyle="1" w:styleId="22">
    <w:name w:val="Знак2"/>
    <w:basedOn w:val="a0"/>
    <w:rsid w:val="003321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">
    <w:name w:val="footer"/>
    <w:basedOn w:val="a0"/>
    <w:link w:val="af0"/>
    <w:uiPriority w:val="99"/>
    <w:rsid w:val="0033210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0"/>
    <w:link w:val="af2"/>
    <w:rsid w:val="0033210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3321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20">
    <w:name w:val="Основной текст 22"/>
    <w:basedOn w:val="a0"/>
    <w:rsid w:val="0033210B"/>
    <w:pPr>
      <w:widowControl w:val="0"/>
      <w:jc w:val="both"/>
    </w:pPr>
  </w:style>
  <w:style w:type="paragraph" w:styleId="af3">
    <w:name w:val="header"/>
    <w:basedOn w:val="a0"/>
    <w:link w:val="af4"/>
    <w:semiHidden/>
    <w:rsid w:val="0033210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Body Text Indent"/>
    <w:basedOn w:val="a0"/>
    <w:link w:val="af6"/>
    <w:semiHidden/>
    <w:rsid w:val="0033210B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0"/>
    <w:rsid w:val="0033210B"/>
    <w:pPr>
      <w:suppressLineNumbers/>
    </w:pPr>
  </w:style>
  <w:style w:type="paragraph" w:customStyle="1" w:styleId="af8">
    <w:name w:val="Заголовок таблицы"/>
    <w:basedOn w:val="af7"/>
    <w:rsid w:val="0033210B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33210B"/>
  </w:style>
  <w:style w:type="paragraph" w:customStyle="1" w:styleId="a">
    <w:name w:val="Перечисление для таблиц"/>
    <w:basedOn w:val="a0"/>
    <w:rsid w:val="0033210B"/>
    <w:pPr>
      <w:numPr>
        <w:numId w:val="4"/>
      </w:numPr>
      <w:tabs>
        <w:tab w:val="clear" w:pos="644"/>
        <w:tab w:val="left" w:pos="227"/>
      </w:tabs>
      <w:suppressAutoHyphens w:val="0"/>
      <w:ind w:left="227" w:hanging="227"/>
      <w:jc w:val="both"/>
    </w:pPr>
    <w:rPr>
      <w:sz w:val="22"/>
      <w:szCs w:val="22"/>
      <w:lang w:eastAsia="ru-RU"/>
    </w:rPr>
  </w:style>
  <w:style w:type="paragraph" w:styleId="23">
    <w:name w:val="List 2"/>
    <w:basedOn w:val="a0"/>
    <w:rsid w:val="0033210B"/>
    <w:pPr>
      <w:ind w:left="566" w:hanging="283"/>
    </w:pPr>
  </w:style>
  <w:style w:type="table" w:styleId="afa">
    <w:name w:val="Table Grid"/>
    <w:basedOn w:val="a2"/>
    <w:rsid w:val="003321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21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b">
    <w:name w:val="List Paragraph"/>
    <w:basedOn w:val="a0"/>
    <w:qFormat/>
    <w:rsid w:val="0033210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fc">
    <w:name w:val="Знак Знак Знак Знак"/>
    <w:basedOn w:val="a0"/>
    <w:rsid w:val="0033210B"/>
    <w:pPr>
      <w:tabs>
        <w:tab w:val="num" w:pos="643"/>
      </w:tabs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Hyperlink"/>
    <w:basedOn w:val="a1"/>
    <w:rsid w:val="0033210B"/>
    <w:rPr>
      <w:color w:val="0000FF"/>
      <w:u w:val="single"/>
    </w:rPr>
  </w:style>
  <w:style w:type="paragraph" w:customStyle="1" w:styleId="t1">
    <w:name w:val="t1"/>
    <w:basedOn w:val="a0"/>
    <w:rsid w:val="0033210B"/>
    <w:pPr>
      <w:suppressAutoHyphens w:val="0"/>
      <w:ind w:left="225"/>
    </w:pPr>
    <w:rPr>
      <w:color w:val="000000"/>
      <w:sz w:val="19"/>
      <w:szCs w:val="19"/>
      <w:lang w:eastAsia="ru-RU"/>
    </w:rPr>
  </w:style>
  <w:style w:type="character" w:styleId="afe">
    <w:name w:val="line number"/>
    <w:basedOn w:val="a1"/>
    <w:uiPriority w:val="99"/>
    <w:semiHidden/>
    <w:unhideWhenUsed/>
    <w:rsid w:val="00DE7AC3"/>
  </w:style>
  <w:style w:type="character" w:customStyle="1" w:styleId="20">
    <w:name w:val="Заголовок 2 Знак"/>
    <w:basedOn w:val="a1"/>
    <w:link w:val="2"/>
    <w:rsid w:val="00642C9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b-serp-itemlinks-item">
    <w:name w:val="b-serp-item__links-item"/>
    <w:basedOn w:val="a1"/>
    <w:rsid w:val="00642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26917-7BD7-472B-99E9-3BFAD5381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BMK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 Администратор</cp:lastModifiedBy>
  <cp:revision>3</cp:revision>
  <cp:lastPrinted>2019-12-03T08:50:00Z</cp:lastPrinted>
  <dcterms:created xsi:type="dcterms:W3CDTF">2022-05-12T06:51:00Z</dcterms:created>
  <dcterms:modified xsi:type="dcterms:W3CDTF">2026-05-15T10:00:00Z</dcterms:modified>
</cp:coreProperties>
</file>